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7C9CFC" w14:textId="77777777" w:rsidR="009B1CD0" w:rsidRDefault="009B1CD0" w:rsidP="00844DAA">
      <w:pPr>
        <w:tabs>
          <w:tab w:val="left" w:pos="851"/>
        </w:tabs>
        <w:spacing w:before="60" w:after="60"/>
        <w:jc w:val="center"/>
        <w:rPr>
          <w:rFonts w:ascii="Arial" w:hAnsi="Arial" w:cs="Arial"/>
          <w:sz w:val="22"/>
          <w:szCs w:val="22"/>
        </w:rPr>
      </w:pPr>
    </w:p>
    <w:p w14:paraId="0D9F7D2A" w14:textId="77777777" w:rsidR="00481F5A" w:rsidRPr="00AD6AD3" w:rsidRDefault="00481F5A" w:rsidP="00844DAA">
      <w:pPr>
        <w:tabs>
          <w:tab w:val="left" w:pos="851"/>
        </w:tabs>
        <w:spacing w:before="60" w:after="60"/>
        <w:jc w:val="center"/>
        <w:rPr>
          <w:rFonts w:ascii="Arial" w:hAnsi="Arial" w:cs="Arial"/>
          <w:sz w:val="22"/>
          <w:szCs w:val="22"/>
        </w:rPr>
      </w:pPr>
    </w:p>
    <w:p w14:paraId="3A91736C" w14:textId="77777777" w:rsidR="006869BC" w:rsidRPr="00AD6AD3" w:rsidRDefault="006869BC" w:rsidP="00844DAA">
      <w:pPr>
        <w:tabs>
          <w:tab w:val="left" w:pos="851"/>
        </w:tabs>
        <w:spacing w:before="60" w:after="60"/>
        <w:jc w:val="center"/>
        <w:rPr>
          <w:rFonts w:ascii="Arial" w:hAnsi="Arial" w:cs="Arial"/>
          <w:sz w:val="22"/>
          <w:szCs w:val="22"/>
        </w:rPr>
      </w:pPr>
    </w:p>
    <w:p w14:paraId="7905D4CA" w14:textId="12F07367" w:rsidR="006869BC" w:rsidRPr="00AD6AD3" w:rsidRDefault="00F76029" w:rsidP="006869BC">
      <w:pPr>
        <w:tabs>
          <w:tab w:val="left" w:pos="851"/>
        </w:tabs>
        <w:spacing w:before="60" w:after="60"/>
        <w:jc w:val="center"/>
        <w:rPr>
          <w:rFonts w:ascii="Arial" w:hAnsi="Arial" w:cs="Arial"/>
          <w:sz w:val="22"/>
          <w:szCs w:val="22"/>
        </w:rPr>
      </w:pPr>
      <w:r w:rsidRPr="00AD6AD3">
        <w:rPr>
          <w:rFonts w:ascii="Arial" w:hAnsi="Arial" w:cs="Arial"/>
          <w:noProof/>
        </w:rPr>
        <w:drawing>
          <wp:inline distT="0" distB="0" distL="0" distR="0" wp14:anchorId="075C07CC" wp14:editId="04D5A390">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AD6AD3" w14:paraId="6F02C465" w14:textId="77777777">
        <w:trPr>
          <w:trHeight w:val="1132"/>
        </w:trPr>
        <w:tc>
          <w:tcPr>
            <w:tcW w:w="10434" w:type="dxa"/>
            <w:shd w:val="clear" w:color="auto" w:fill="auto"/>
          </w:tcPr>
          <w:p w14:paraId="6FC1526D" w14:textId="77777777" w:rsidR="00FE48C9" w:rsidRPr="00AD6AD3"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rsidRPr="00AD6AD3" w14:paraId="2F32BBCC" w14:textId="77777777" w:rsidTr="006869BC">
              <w:tc>
                <w:tcPr>
                  <w:tcW w:w="9002" w:type="dxa"/>
                  <w:shd w:val="clear" w:color="auto" w:fill="66CCFF"/>
                </w:tcPr>
                <w:p w14:paraId="668401FA" w14:textId="77777777" w:rsidR="006869BC" w:rsidRPr="00AD6AD3" w:rsidRDefault="006E763B" w:rsidP="006E763B">
                  <w:pPr>
                    <w:tabs>
                      <w:tab w:val="left" w:pos="851"/>
                    </w:tabs>
                    <w:spacing w:before="120" w:after="120"/>
                    <w:jc w:val="center"/>
                    <w:rPr>
                      <w:rFonts w:ascii="Arial" w:hAnsi="Arial" w:cs="Arial"/>
                      <w:b/>
                      <w:bCs/>
                      <w:caps/>
                      <w:sz w:val="28"/>
                      <w:szCs w:val="28"/>
                    </w:rPr>
                  </w:pPr>
                  <w:r w:rsidRPr="00AD6AD3">
                    <w:rPr>
                      <w:rFonts w:ascii="Arial" w:hAnsi="Arial" w:cs="Arial"/>
                      <w:sz w:val="24"/>
                      <w:szCs w:val="24"/>
                    </w:rPr>
                    <w:t xml:space="preserve">                   </w:t>
                  </w:r>
                  <w:r w:rsidR="006869BC" w:rsidRPr="00AD6AD3">
                    <w:rPr>
                      <w:rFonts w:ascii="Arial" w:hAnsi="Arial" w:cs="Arial"/>
                      <w:sz w:val="24"/>
                      <w:szCs w:val="24"/>
                    </w:rPr>
                    <w:t>MARCH</w:t>
                  </w:r>
                  <w:r w:rsidR="006869BC" w:rsidRPr="00AD6AD3">
                    <w:rPr>
                      <w:rFonts w:ascii="Arial" w:hAnsi="Arial" w:cs="Arial"/>
                      <w:caps/>
                      <w:sz w:val="24"/>
                      <w:szCs w:val="24"/>
                    </w:rPr>
                    <w:t>é</w:t>
                  </w:r>
                  <w:r w:rsidR="006869BC" w:rsidRPr="00AD6AD3">
                    <w:rPr>
                      <w:rFonts w:ascii="Arial" w:hAnsi="Arial" w:cs="Arial"/>
                      <w:sz w:val="24"/>
                      <w:szCs w:val="24"/>
                    </w:rPr>
                    <w:t>S PUBLICS</w:t>
                  </w:r>
                </w:p>
                <w:p w14:paraId="714CC0B0" w14:textId="77777777" w:rsidR="006869BC" w:rsidRPr="00AD6AD3" w:rsidRDefault="006E763B" w:rsidP="006E763B">
                  <w:pPr>
                    <w:tabs>
                      <w:tab w:val="left" w:pos="851"/>
                    </w:tabs>
                    <w:spacing w:before="120" w:after="120"/>
                    <w:jc w:val="center"/>
                    <w:rPr>
                      <w:rFonts w:ascii="Arial" w:hAnsi="Arial" w:cs="Arial"/>
                      <w:caps/>
                      <w:sz w:val="28"/>
                      <w:szCs w:val="28"/>
                    </w:rPr>
                  </w:pPr>
                  <w:r w:rsidRPr="00AD6AD3">
                    <w:rPr>
                      <w:rFonts w:ascii="Arial" w:hAnsi="Arial" w:cs="Arial"/>
                      <w:b/>
                      <w:bCs/>
                      <w:caps/>
                      <w:sz w:val="28"/>
                      <w:szCs w:val="28"/>
                    </w:rPr>
                    <w:t xml:space="preserve">                   </w:t>
                  </w:r>
                  <w:r w:rsidR="006869BC" w:rsidRPr="00AD6AD3">
                    <w:rPr>
                      <w:rFonts w:ascii="Arial" w:hAnsi="Arial" w:cs="Arial"/>
                      <w:b/>
                      <w:bCs/>
                      <w:caps/>
                      <w:sz w:val="28"/>
                      <w:szCs w:val="28"/>
                    </w:rPr>
                    <w:t>ACTE</w:t>
                  </w:r>
                  <w:r w:rsidR="006869BC" w:rsidRPr="00AD6AD3">
                    <w:rPr>
                      <w:rFonts w:ascii="Arial" w:hAnsi="Arial" w:cs="Arial"/>
                      <w:b/>
                      <w:bCs/>
                      <w:sz w:val="28"/>
                      <w:szCs w:val="28"/>
                    </w:rPr>
                    <w:t xml:space="preserve"> D’ENGAGEMENT</w:t>
                  </w:r>
                </w:p>
              </w:tc>
              <w:tc>
                <w:tcPr>
                  <w:tcW w:w="1275" w:type="dxa"/>
                  <w:shd w:val="clear" w:color="auto" w:fill="66CCFF"/>
                </w:tcPr>
                <w:p w14:paraId="28891D38" w14:textId="77777777" w:rsidR="006869BC" w:rsidRPr="00AD6AD3" w:rsidRDefault="006869BC" w:rsidP="006E763B">
                  <w:pPr>
                    <w:pStyle w:val="Titre8"/>
                    <w:tabs>
                      <w:tab w:val="left" w:pos="851"/>
                      <w:tab w:val="right" w:pos="9639"/>
                    </w:tabs>
                    <w:spacing w:before="120" w:after="120"/>
                  </w:pPr>
                </w:p>
              </w:tc>
            </w:tr>
          </w:tbl>
          <w:p w14:paraId="485B3B67" w14:textId="77777777" w:rsidR="009B1CD0" w:rsidRPr="00AD6AD3" w:rsidRDefault="006869BC" w:rsidP="006869BC">
            <w:pPr>
              <w:pStyle w:val="Pieddepage"/>
              <w:tabs>
                <w:tab w:val="clear" w:pos="4536"/>
                <w:tab w:val="clear" w:pos="9072"/>
              </w:tabs>
              <w:jc w:val="center"/>
              <w:rPr>
                <w:rFonts w:ascii="Arial" w:hAnsi="Arial" w:cs="Arial"/>
                <w:b/>
                <w:sz w:val="16"/>
                <w:szCs w:val="16"/>
              </w:rPr>
            </w:pPr>
            <w:r w:rsidRPr="00AD6AD3">
              <w:rPr>
                <w:rFonts w:ascii="Arial" w:hAnsi="Arial" w:cs="Arial"/>
                <w:b/>
                <w:sz w:val="16"/>
                <w:szCs w:val="16"/>
              </w:rPr>
              <w:t>Présidence de la République</w:t>
            </w:r>
          </w:p>
        </w:tc>
      </w:tr>
    </w:tbl>
    <w:p w14:paraId="583538B2" w14:textId="77777777" w:rsidR="009B1CD0" w:rsidRPr="00AD6AD3" w:rsidRDefault="009B1CD0" w:rsidP="00844DAA">
      <w:pPr>
        <w:tabs>
          <w:tab w:val="left" w:pos="851"/>
        </w:tabs>
        <w:rPr>
          <w:rFonts w:ascii="Arial" w:hAnsi="Arial" w:cs="Arial"/>
        </w:rPr>
        <w:sectPr w:rsidR="009B1CD0" w:rsidRPr="00AD6AD3">
          <w:pgSz w:w="11906" w:h="16838"/>
          <w:pgMar w:top="454" w:right="851" w:bottom="736" w:left="851" w:header="720" w:footer="680" w:gutter="0"/>
          <w:cols w:space="720"/>
          <w:docGrid w:linePitch="360"/>
        </w:sectPr>
      </w:pPr>
    </w:p>
    <w:p w14:paraId="2DDF25BD" w14:textId="77777777" w:rsidR="009B45B9" w:rsidRPr="00AD6AD3" w:rsidRDefault="00CD46CC" w:rsidP="006C4338">
      <w:pPr>
        <w:pStyle w:val="Corpsdetexte31"/>
        <w:tabs>
          <w:tab w:val="left" w:pos="851"/>
        </w:tabs>
        <w:jc w:val="both"/>
        <w:rPr>
          <w:sz w:val="18"/>
          <w:szCs w:val="18"/>
        </w:rPr>
      </w:pPr>
      <w:r w:rsidRPr="00AD6AD3">
        <w:rPr>
          <w:sz w:val="18"/>
          <w:szCs w:val="18"/>
        </w:rPr>
        <w:t>Alors qu’un acte d’engagement était autrefois requis de l’opérateur économique soumissionnaire lors du dépôt de son offre, sa signature n’est plus aujourd’hui requise qu’au st</w:t>
      </w:r>
      <w:r w:rsidR="00FE48C9" w:rsidRPr="00AD6AD3">
        <w:rPr>
          <w:sz w:val="18"/>
          <w:szCs w:val="18"/>
        </w:rPr>
        <w:t>ade de l’attribution du marché public.</w:t>
      </w:r>
    </w:p>
    <w:p w14:paraId="71C358F2" w14:textId="77777777" w:rsidR="00FE48C9" w:rsidRPr="00AD6AD3"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D6AD3" w14:paraId="7EF1166F" w14:textId="77777777">
        <w:tc>
          <w:tcPr>
            <w:tcW w:w="10277" w:type="dxa"/>
            <w:shd w:val="clear" w:color="auto" w:fill="66CCFF"/>
          </w:tcPr>
          <w:p w14:paraId="6E383FB6" w14:textId="77777777" w:rsidR="009B1CD0" w:rsidRPr="00AD6AD3" w:rsidRDefault="009B1CD0" w:rsidP="005846FB">
            <w:pPr>
              <w:tabs>
                <w:tab w:val="left" w:pos="-142"/>
                <w:tab w:val="left" w:pos="851"/>
                <w:tab w:val="left" w:pos="4111"/>
              </w:tabs>
              <w:jc w:val="both"/>
              <w:rPr>
                <w:rFonts w:ascii="Arial" w:hAnsi="Arial" w:cs="Arial"/>
              </w:rPr>
            </w:pPr>
            <w:r w:rsidRPr="00AD6AD3">
              <w:rPr>
                <w:rFonts w:ascii="Arial" w:hAnsi="Arial" w:cs="Arial"/>
                <w:b/>
                <w:sz w:val="22"/>
                <w:szCs w:val="22"/>
              </w:rPr>
              <w:t xml:space="preserve">A - Objet </w:t>
            </w:r>
            <w:r w:rsidRPr="00AD6AD3">
              <w:rPr>
                <w:rFonts w:ascii="Arial" w:hAnsi="Arial" w:cs="Arial"/>
                <w:b/>
                <w:bCs/>
                <w:sz w:val="22"/>
                <w:szCs w:val="22"/>
              </w:rPr>
              <w:t>de l’acte d’engagement</w:t>
            </w:r>
          </w:p>
        </w:tc>
      </w:tr>
    </w:tbl>
    <w:p w14:paraId="01F6A121" w14:textId="77777777" w:rsidR="009B1CD0" w:rsidRPr="00AD6AD3" w:rsidRDefault="009B1CD0" w:rsidP="006C4338">
      <w:pPr>
        <w:tabs>
          <w:tab w:val="left" w:pos="426"/>
          <w:tab w:val="left" w:pos="851"/>
        </w:tabs>
        <w:jc w:val="both"/>
        <w:rPr>
          <w:rFonts w:ascii="Arial" w:hAnsi="Arial" w:cs="Arial"/>
        </w:rPr>
      </w:pPr>
    </w:p>
    <w:p w14:paraId="6D902BC1" w14:textId="0AEA028F" w:rsidR="009B1CD0" w:rsidRPr="00AD6AD3" w:rsidRDefault="000006B3"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sidR="009B1CD0" w:rsidRPr="00AD6AD3">
        <w:rPr>
          <w:rFonts w:ascii="Arial" w:eastAsia="Arial" w:hAnsi="Arial" w:cs="Arial"/>
          <w:spacing w:val="-10"/>
        </w:rPr>
        <w:t xml:space="preserve">  </w:t>
      </w:r>
      <w:r w:rsidR="009B1CD0" w:rsidRPr="00AD6AD3">
        <w:rPr>
          <w:rFonts w:ascii="Arial" w:hAnsi="Arial" w:cs="Arial"/>
        </w:rPr>
        <w:t>Objet</w:t>
      </w:r>
      <w:proofErr w:type="gramEnd"/>
      <w:r w:rsidR="009B1CD0" w:rsidRPr="00AD6AD3">
        <w:rPr>
          <w:rFonts w:ascii="Arial" w:hAnsi="Arial" w:cs="Arial"/>
        </w:rPr>
        <w:t xml:space="preserve"> </w:t>
      </w:r>
      <w:r w:rsidR="00CD185D" w:rsidRPr="00AD6AD3">
        <w:rPr>
          <w:rFonts w:ascii="Arial" w:hAnsi="Arial" w:cs="Arial"/>
          <w:bCs/>
        </w:rPr>
        <w:t xml:space="preserve">du marché </w:t>
      </w:r>
      <w:r w:rsidR="00FE48C9" w:rsidRPr="00AD6AD3">
        <w:rPr>
          <w:rFonts w:ascii="Arial" w:hAnsi="Arial" w:cs="Arial"/>
          <w:bCs/>
        </w:rPr>
        <w:t>public</w:t>
      </w:r>
    </w:p>
    <w:p w14:paraId="4EEB70DE" w14:textId="77777777" w:rsidR="006869BC" w:rsidRPr="00AD6AD3" w:rsidRDefault="006869BC" w:rsidP="006869BC">
      <w:pPr>
        <w:tabs>
          <w:tab w:val="left" w:pos="426"/>
          <w:tab w:val="left" w:pos="851"/>
        </w:tabs>
        <w:jc w:val="both"/>
        <w:rPr>
          <w:rFonts w:ascii="Arial" w:hAnsi="Arial" w:cs="Arial"/>
        </w:rPr>
      </w:pPr>
    </w:p>
    <w:p w14:paraId="21759618" w14:textId="77777777" w:rsidR="000006B3" w:rsidRDefault="00FF0273" w:rsidP="006869BC">
      <w:pPr>
        <w:tabs>
          <w:tab w:val="left" w:pos="426"/>
          <w:tab w:val="left" w:pos="851"/>
        </w:tabs>
        <w:jc w:val="both"/>
        <w:rPr>
          <w:rFonts w:ascii="Arial" w:hAnsi="Arial" w:cs="Arial"/>
          <w:b/>
        </w:rPr>
      </w:pPr>
      <w:r w:rsidRPr="00AD6AD3">
        <w:rPr>
          <w:rFonts w:ascii="Arial" w:hAnsi="Arial" w:cs="Arial"/>
          <w:b/>
        </w:rPr>
        <w:t>Accord-cadre</w:t>
      </w:r>
      <w:r w:rsidR="006869BC" w:rsidRPr="00AD6AD3">
        <w:rPr>
          <w:rFonts w:ascii="Arial" w:hAnsi="Arial" w:cs="Arial"/>
          <w:b/>
        </w:rPr>
        <w:t xml:space="preserve"> n°</w:t>
      </w:r>
      <w:r w:rsidR="004E7098" w:rsidRPr="00AD6AD3">
        <w:rPr>
          <w:rFonts w:ascii="Arial" w:hAnsi="Arial" w:cs="Arial"/>
          <w:b/>
        </w:rPr>
        <w:t xml:space="preserve"> </w:t>
      </w:r>
      <w:r w:rsidR="006869BC" w:rsidRPr="00AD6AD3">
        <w:rPr>
          <w:rFonts w:ascii="Arial" w:hAnsi="Arial" w:cs="Arial"/>
          <w:b/>
        </w:rPr>
        <w:t>202</w:t>
      </w:r>
      <w:r w:rsidR="00257C72">
        <w:rPr>
          <w:rFonts w:ascii="Arial" w:hAnsi="Arial" w:cs="Arial"/>
          <w:b/>
        </w:rPr>
        <w:t>6</w:t>
      </w:r>
      <w:r w:rsidR="006869BC" w:rsidRPr="00AD6AD3">
        <w:rPr>
          <w:rFonts w:ascii="Arial" w:hAnsi="Arial" w:cs="Arial"/>
          <w:b/>
        </w:rPr>
        <w:t>-0</w:t>
      </w:r>
      <w:r w:rsidR="00BA4CC8" w:rsidRPr="00AD6AD3">
        <w:rPr>
          <w:rFonts w:ascii="Arial" w:hAnsi="Arial" w:cs="Arial"/>
          <w:b/>
        </w:rPr>
        <w:t>3</w:t>
      </w:r>
      <w:r w:rsidR="00257C72">
        <w:rPr>
          <w:rFonts w:ascii="Arial" w:hAnsi="Arial" w:cs="Arial"/>
          <w:b/>
        </w:rPr>
        <w:t>9</w:t>
      </w:r>
      <w:r w:rsidR="006869BC" w:rsidRPr="00AD6AD3">
        <w:rPr>
          <w:rFonts w:ascii="Arial" w:hAnsi="Arial" w:cs="Arial"/>
          <w:b/>
        </w:rPr>
        <w:t>-00-00</w:t>
      </w:r>
      <w:r w:rsidR="00BA4CC8" w:rsidRPr="00AD6AD3">
        <w:rPr>
          <w:rFonts w:ascii="Arial" w:hAnsi="Arial" w:cs="Arial"/>
          <w:b/>
        </w:rPr>
        <w:t xml:space="preserve"> </w:t>
      </w:r>
    </w:p>
    <w:p w14:paraId="5F8E75D4" w14:textId="77777777" w:rsidR="000006B3" w:rsidRDefault="000006B3" w:rsidP="006869BC">
      <w:pPr>
        <w:tabs>
          <w:tab w:val="left" w:pos="426"/>
          <w:tab w:val="left" w:pos="851"/>
        </w:tabs>
        <w:jc w:val="both"/>
        <w:rPr>
          <w:rFonts w:ascii="Arial" w:hAnsi="Arial" w:cs="Arial"/>
          <w:b/>
        </w:rPr>
      </w:pPr>
    </w:p>
    <w:p w14:paraId="3955D8D4" w14:textId="774B2565" w:rsidR="006869BC" w:rsidRPr="00AD6AD3" w:rsidRDefault="00BA4CC8" w:rsidP="006869BC">
      <w:pPr>
        <w:tabs>
          <w:tab w:val="left" w:pos="426"/>
          <w:tab w:val="left" w:pos="851"/>
        </w:tabs>
        <w:jc w:val="both"/>
        <w:rPr>
          <w:rFonts w:ascii="Arial" w:hAnsi="Arial" w:cs="Arial"/>
          <w:b/>
        </w:rPr>
      </w:pPr>
      <w:r w:rsidRPr="00AD6AD3">
        <w:rPr>
          <w:rFonts w:ascii="Arial" w:hAnsi="Arial" w:cs="Arial"/>
          <w:b/>
        </w:rPr>
        <w:t>Acheminement, fourniture et réalisation des décorations des sapins de Noël de la présidence de la République</w:t>
      </w:r>
      <w:r w:rsidR="000006B3">
        <w:rPr>
          <w:rFonts w:ascii="Arial" w:hAnsi="Arial" w:cs="Arial"/>
          <w:b/>
        </w:rPr>
        <w:t>.</w:t>
      </w:r>
    </w:p>
    <w:p w14:paraId="25DE0AEF" w14:textId="77777777" w:rsidR="006467F7" w:rsidRPr="00AD6AD3" w:rsidRDefault="006467F7" w:rsidP="006467F7">
      <w:pPr>
        <w:tabs>
          <w:tab w:val="left" w:pos="426"/>
          <w:tab w:val="left" w:pos="851"/>
        </w:tabs>
        <w:jc w:val="both"/>
        <w:rPr>
          <w:rFonts w:ascii="Arial" w:hAnsi="Arial" w:cs="Arial"/>
          <w:b/>
        </w:rPr>
      </w:pPr>
    </w:p>
    <w:p w14:paraId="52562806" w14:textId="48E8680D" w:rsidR="009B1CD0" w:rsidRPr="00AD6AD3" w:rsidRDefault="000006B3"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sidR="009B1CD0" w:rsidRPr="00AD6AD3">
        <w:rPr>
          <w:rFonts w:ascii="Arial" w:eastAsia="Arial" w:hAnsi="Arial" w:cs="Arial"/>
          <w:spacing w:val="-10"/>
        </w:rPr>
        <w:t xml:space="preserve">  </w:t>
      </w:r>
      <w:r w:rsidR="009B1CD0" w:rsidRPr="00AD6AD3">
        <w:rPr>
          <w:rFonts w:ascii="Arial" w:hAnsi="Arial" w:cs="Arial"/>
        </w:rPr>
        <w:t>Cet</w:t>
      </w:r>
      <w:proofErr w:type="gramEnd"/>
      <w:r w:rsidR="009B1CD0" w:rsidRPr="00AD6AD3">
        <w:rPr>
          <w:rFonts w:ascii="Arial" w:hAnsi="Arial" w:cs="Arial"/>
        </w:rPr>
        <w:t xml:space="preserve"> acte d'engagement correspond :</w:t>
      </w:r>
    </w:p>
    <w:p w14:paraId="4E4A46AB" w14:textId="77777777" w:rsidR="009B1CD0" w:rsidRPr="00AD6AD3" w:rsidRDefault="009B1CD0" w:rsidP="0083205E">
      <w:pPr>
        <w:tabs>
          <w:tab w:val="left" w:pos="851"/>
        </w:tabs>
        <w:rPr>
          <w:rFonts w:ascii="Arial" w:hAnsi="Arial" w:cs="Arial"/>
        </w:rPr>
      </w:pPr>
      <w:r w:rsidRPr="00AD6AD3">
        <w:rPr>
          <w:rFonts w:ascii="Arial" w:hAnsi="Arial" w:cs="Arial"/>
          <w:i/>
          <w:sz w:val="18"/>
          <w:szCs w:val="18"/>
        </w:rPr>
        <w:t>(Cocher les cases correspondantes.)</w:t>
      </w:r>
    </w:p>
    <w:p w14:paraId="1285FBD2" w14:textId="77777777" w:rsidR="009B1CD0" w:rsidRPr="00AD6AD3" w:rsidRDefault="009B1CD0" w:rsidP="00934503">
      <w:pPr>
        <w:tabs>
          <w:tab w:val="left" w:pos="426"/>
          <w:tab w:val="left" w:pos="851"/>
        </w:tabs>
        <w:jc w:val="both"/>
        <w:rPr>
          <w:rFonts w:ascii="Arial" w:hAnsi="Arial" w:cs="Arial"/>
        </w:rPr>
      </w:pPr>
    </w:p>
    <w:p w14:paraId="391A57C5" w14:textId="77777777" w:rsidR="009B1CD0" w:rsidRPr="00AD6AD3" w:rsidRDefault="006869BC" w:rsidP="006B5057">
      <w:pPr>
        <w:numPr>
          <w:ilvl w:val="0"/>
          <w:numId w:val="5"/>
        </w:numPr>
        <w:tabs>
          <w:tab w:val="left" w:pos="426"/>
          <w:tab w:val="left" w:pos="851"/>
        </w:tabs>
        <w:ind w:left="851"/>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009B1CD0" w:rsidRPr="00AD6AD3">
        <w:rPr>
          <w:rFonts w:ascii="Arial" w:hAnsi="Arial" w:cs="Arial"/>
        </w:rPr>
        <w:tab/>
      </w:r>
      <w:proofErr w:type="gramStart"/>
      <w:r w:rsidR="00BA4CC8" w:rsidRPr="00AD6AD3">
        <w:rPr>
          <w:rFonts w:ascii="Arial" w:hAnsi="Arial" w:cs="Arial"/>
        </w:rPr>
        <w:t>à</w:t>
      </w:r>
      <w:proofErr w:type="gramEnd"/>
      <w:r w:rsidR="00BA4CC8" w:rsidRPr="00AD6AD3">
        <w:rPr>
          <w:rFonts w:ascii="Arial" w:hAnsi="Arial" w:cs="Arial"/>
        </w:rPr>
        <w:t xml:space="preserve"> l’offre de base</w:t>
      </w:r>
    </w:p>
    <w:p w14:paraId="42A5E80C" w14:textId="77777777" w:rsidR="009B1CD0" w:rsidRPr="00AD6AD3" w:rsidRDefault="009B1CD0" w:rsidP="00B7212F">
      <w:pPr>
        <w:pStyle w:val="fcasegauche"/>
        <w:tabs>
          <w:tab w:val="left" w:pos="851"/>
        </w:tabs>
        <w:spacing w:before="120" w:after="0"/>
        <w:ind w:left="0" w:firstLine="0"/>
        <w:rPr>
          <w:rFonts w:ascii="Arial" w:hAnsi="Arial" w:cs="Arial"/>
          <w:iCs/>
        </w:rPr>
      </w:pPr>
    </w:p>
    <w:p w14:paraId="71C3F923" w14:textId="77777777" w:rsidR="005546A9" w:rsidRPr="00AD6AD3"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D6AD3" w14:paraId="6ABB9DF4" w14:textId="77777777">
        <w:tc>
          <w:tcPr>
            <w:tcW w:w="10277" w:type="dxa"/>
            <w:shd w:val="clear" w:color="auto" w:fill="66CCFF"/>
          </w:tcPr>
          <w:p w14:paraId="06399952" w14:textId="77777777" w:rsidR="009B1CD0" w:rsidRPr="00AD6AD3" w:rsidRDefault="009B1CD0" w:rsidP="005F0DCE">
            <w:pPr>
              <w:tabs>
                <w:tab w:val="left" w:pos="-142"/>
                <w:tab w:val="left" w:pos="851"/>
                <w:tab w:val="left" w:pos="4111"/>
              </w:tabs>
              <w:jc w:val="both"/>
              <w:rPr>
                <w:rFonts w:ascii="Arial" w:hAnsi="Arial" w:cs="Arial"/>
              </w:rPr>
            </w:pPr>
            <w:r w:rsidRPr="00AD6AD3">
              <w:rPr>
                <w:rFonts w:ascii="Arial" w:hAnsi="Arial" w:cs="Arial"/>
                <w:b/>
                <w:sz w:val="22"/>
                <w:szCs w:val="22"/>
              </w:rPr>
              <w:t xml:space="preserve">B - Engagement </w:t>
            </w:r>
            <w:r w:rsidR="00166B56" w:rsidRPr="00AD6AD3">
              <w:rPr>
                <w:rFonts w:ascii="Arial" w:hAnsi="Arial" w:cs="Arial"/>
                <w:b/>
                <w:sz w:val="22"/>
                <w:szCs w:val="22"/>
              </w:rPr>
              <w:t>du titulaire ou du groupement titulaire</w:t>
            </w:r>
          </w:p>
        </w:tc>
      </w:tr>
    </w:tbl>
    <w:p w14:paraId="3AA77833" w14:textId="77777777" w:rsidR="009B1CD0" w:rsidRPr="00AD6AD3" w:rsidRDefault="009B1CD0" w:rsidP="006C4338">
      <w:pPr>
        <w:tabs>
          <w:tab w:val="left" w:pos="851"/>
        </w:tabs>
        <w:rPr>
          <w:rFonts w:ascii="Arial" w:hAnsi="Arial" w:cs="Arial"/>
        </w:rPr>
      </w:pPr>
    </w:p>
    <w:p w14:paraId="45BB1F35" w14:textId="77777777" w:rsidR="009B1CD0" w:rsidRPr="00AD6AD3" w:rsidRDefault="009B1CD0" w:rsidP="006C4338">
      <w:pPr>
        <w:pStyle w:val="Titre2"/>
        <w:tabs>
          <w:tab w:val="left" w:pos="851"/>
          <w:tab w:val="left" w:pos="2268"/>
        </w:tabs>
        <w:rPr>
          <w:rFonts w:ascii="Arial" w:hAnsi="Arial" w:cs="Arial"/>
          <w:i/>
          <w:iCs/>
          <w:sz w:val="18"/>
          <w:szCs w:val="18"/>
        </w:rPr>
      </w:pPr>
      <w:r w:rsidRPr="00AD6AD3">
        <w:rPr>
          <w:rFonts w:ascii="Arial" w:hAnsi="Arial" w:cs="Arial"/>
          <w:sz w:val="22"/>
          <w:szCs w:val="22"/>
        </w:rPr>
        <w:t xml:space="preserve">B1 - Identification et engagement </w:t>
      </w:r>
      <w:r w:rsidR="00CD185D" w:rsidRPr="00AD6AD3">
        <w:rPr>
          <w:rFonts w:ascii="Arial" w:hAnsi="Arial" w:cs="Arial"/>
          <w:sz w:val="22"/>
          <w:szCs w:val="22"/>
        </w:rPr>
        <w:t>du titulaire</w:t>
      </w:r>
      <w:r w:rsidR="0021797C" w:rsidRPr="00AD6AD3">
        <w:rPr>
          <w:rFonts w:ascii="Arial" w:hAnsi="Arial" w:cs="Arial"/>
          <w:sz w:val="22"/>
          <w:szCs w:val="22"/>
        </w:rPr>
        <w:t xml:space="preserve"> ou du groupement titulaire</w:t>
      </w:r>
    </w:p>
    <w:p w14:paraId="36A91690" w14:textId="77777777" w:rsidR="009B1CD0" w:rsidRPr="00AD6AD3" w:rsidRDefault="009B1CD0" w:rsidP="006F3DF9">
      <w:pPr>
        <w:pStyle w:val="fcase1ertab"/>
        <w:tabs>
          <w:tab w:val="left" w:pos="851"/>
        </w:tabs>
        <w:rPr>
          <w:rFonts w:ascii="Arial" w:hAnsi="Arial" w:cs="Arial"/>
        </w:rPr>
      </w:pPr>
      <w:r w:rsidRPr="00AD6AD3">
        <w:rPr>
          <w:rFonts w:ascii="Arial" w:hAnsi="Arial" w:cs="Arial"/>
          <w:i/>
          <w:iCs/>
          <w:sz w:val="18"/>
          <w:szCs w:val="18"/>
        </w:rPr>
        <w:t>(Cocher les cases correspondantes.)</w:t>
      </w:r>
    </w:p>
    <w:p w14:paraId="0FD351C8" w14:textId="77777777" w:rsidR="009B1CD0" w:rsidRPr="00AD6AD3" w:rsidRDefault="009B1CD0" w:rsidP="005846FB">
      <w:pPr>
        <w:tabs>
          <w:tab w:val="left" w:pos="851"/>
        </w:tabs>
        <w:rPr>
          <w:rFonts w:ascii="Arial" w:hAnsi="Arial" w:cs="Arial"/>
        </w:rPr>
      </w:pPr>
    </w:p>
    <w:p w14:paraId="38F5135D" w14:textId="77777777" w:rsidR="006869BC" w:rsidRPr="00AD6AD3" w:rsidRDefault="006869BC" w:rsidP="006869BC">
      <w:pPr>
        <w:tabs>
          <w:tab w:val="left" w:pos="851"/>
        </w:tabs>
        <w:jc w:val="both"/>
        <w:rPr>
          <w:rFonts w:ascii="Arial" w:hAnsi="Arial" w:cs="Arial"/>
        </w:rPr>
      </w:pPr>
      <w:r w:rsidRPr="00AD6AD3">
        <w:rPr>
          <w:rFonts w:ascii="Arial" w:hAnsi="Arial" w:cs="Arial"/>
        </w:rPr>
        <w:t>Après avoir pris connaissance des pièces constitutives du marché ci-dessous :</w:t>
      </w:r>
    </w:p>
    <w:p w14:paraId="2CF4A8FC" w14:textId="77777777" w:rsidR="005F5F55" w:rsidRPr="00AD6AD3" w:rsidRDefault="006869BC" w:rsidP="00FE1CE1">
      <w:pPr>
        <w:tabs>
          <w:tab w:val="left" w:pos="851"/>
        </w:tabs>
        <w:spacing w:before="120"/>
        <w:ind w:left="1135" w:hanging="284"/>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proofErr w:type="gramStart"/>
      <w:r w:rsidRPr="00AD6AD3">
        <w:rPr>
          <w:rFonts w:ascii="Arial" w:hAnsi="Arial" w:cs="Arial"/>
        </w:rPr>
        <w:t>le</w:t>
      </w:r>
      <w:proofErr w:type="gramEnd"/>
      <w:r w:rsidRPr="00AD6AD3">
        <w:rPr>
          <w:rFonts w:ascii="Arial" w:hAnsi="Arial" w:cs="Arial"/>
        </w:rPr>
        <w:t xml:space="preserve"> présent Acte d’Engagement (AE) n°</w:t>
      </w:r>
      <w:r w:rsidR="00105531" w:rsidRPr="00AD6AD3">
        <w:rPr>
          <w:rFonts w:ascii="Arial" w:hAnsi="Arial" w:cs="Arial"/>
        </w:rPr>
        <w:t xml:space="preserve"> </w:t>
      </w:r>
      <w:r w:rsidR="00257C72">
        <w:rPr>
          <w:rFonts w:ascii="Arial" w:hAnsi="Arial" w:cs="Arial"/>
        </w:rPr>
        <w:t>2026-039</w:t>
      </w:r>
      <w:r w:rsidRPr="00AD6AD3">
        <w:rPr>
          <w:rFonts w:ascii="Arial" w:hAnsi="Arial" w:cs="Arial"/>
        </w:rPr>
        <w:t>-00-00</w:t>
      </w:r>
      <w:r w:rsidR="00FE1CE1" w:rsidRPr="00AD6AD3">
        <w:rPr>
          <w:rFonts w:ascii="Arial" w:hAnsi="Arial" w:cs="Arial"/>
        </w:rPr>
        <w:t xml:space="preserve"> et son annexe</w:t>
      </w:r>
      <w:r w:rsidR="005F5F55" w:rsidRPr="00AD6AD3">
        <w:rPr>
          <w:rFonts w:ascii="Arial" w:hAnsi="Arial" w:cs="Arial"/>
        </w:rPr>
        <w:t xml:space="preserve"> </w:t>
      </w:r>
      <w:r w:rsidR="00B610BA" w:rsidRPr="00AD6AD3">
        <w:rPr>
          <w:rFonts w:ascii="Arial" w:hAnsi="Arial" w:cs="Arial"/>
        </w:rPr>
        <w:t>financière</w:t>
      </w:r>
      <w:r w:rsidR="00B63425" w:rsidRPr="00AD6AD3">
        <w:rPr>
          <w:rFonts w:ascii="Arial" w:hAnsi="Arial" w:cs="Arial"/>
        </w:rPr>
        <w:t xml:space="preserve"> </w:t>
      </w:r>
      <w:r w:rsidR="005F5F55" w:rsidRPr="00AD6AD3">
        <w:rPr>
          <w:rFonts w:ascii="Arial" w:hAnsi="Arial" w:cs="Arial"/>
        </w:rPr>
        <w:t>;</w:t>
      </w:r>
    </w:p>
    <w:p w14:paraId="410388FD" w14:textId="77777777" w:rsidR="006869BC" w:rsidRPr="00AD6AD3" w:rsidRDefault="006869BC" w:rsidP="006869BC">
      <w:pPr>
        <w:tabs>
          <w:tab w:val="left" w:pos="851"/>
        </w:tabs>
        <w:spacing w:before="120"/>
        <w:ind w:left="1135" w:hanging="284"/>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proofErr w:type="gramStart"/>
      <w:r w:rsidRPr="00AD6AD3">
        <w:rPr>
          <w:rFonts w:ascii="Arial" w:hAnsi="Arial" w:cs="Arial"/>
        </w:rPr>
        <w:t>le</w:t>
      </w:r>
      <w:proofErr w:type="gramEnd"/>
      <w:r w:rsidRPr="00AD6AD3">
        <w:rPr>
          <w:rFonts w:ascii="Arial" w:hAnsi="Arial" w:cs="Arial"/>
        </w:rPr>
        <w:t xml:space="preserve"> Cahier des Clauses Administratives Particulières (CCAP) n°</w:t>
      </w:r>
      <w:r w:rsidR="00105531" w:rsidRPr="00AD6AD3">
        <w:rPr>
          <w:rFonts w:ascii="Arial" w:hAnsi="Arial" w:cs="Arial"/>
        </w:rPr>
        <w:t xml:space="preserve"> </w:t>
      </w:r>
      <w:r w:rsidR="00257C72">
        <w:rPr>
          <w:rFonts w:ascii="Arial" w:hAnsi="Arial" w:cs="Arial"/>
        </w:rPr>
        <w:t>2026-039</w:t>
      </w:r>
      <w:r w:rsidR="00257C72" w:rsidRPr="00AD6AD3">
        <w:rPr>
          <w:rFonts w:ascii="Arial" w:hAnsi="Arial" w:cs="Arial"/>
        </w:rPr>
        <w:t xml:space="preserve">-00-00 </w:t>
      </w:r>
      <w:r w:rsidRPr="00AD6AD3">
        <w:rPr>
          <w:rFonts w:ascii="Arial" w:hAnsi="Arial" w:cs="Arial"/>
        </w:rPr>
        <w:t>et ses annexes ;</w:t>
      </w:r>
    </w:p>
    <w:p w14:paraId="3FAB29A7" w14:textId="18E69CAA" w:rsidR="006869BC" w:rsidRPr="00AD6AD3" w:rsidRDefault="006869BC" w:rsidP="006869BC">
      <w:pPr>
        <w:tabs>
          <w:tab w:val="left" w:pos="851"/>
        </w:tabs>
        <w:spacing w:before="120"/>
        <w:ind w:left="1135" w:hanging="284"/>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proofErr w:type="gramStart"/>
      <w:r w:rsidRPr="00AD6AD3">
        <w:rPr>
          <w:rFonts w:ascii="Arial" w:hAnsi="Arial" w:cs="Arial"/>
        </w:rPr>
        <w:t>le</w:t>
      </w:r>
      <w:proofErr w:type="gramEnd"/>
      <w:r w:rsidRPr="00AD6AD3">
        <w:rPr>
          <w:rFonts w:ascii="Arial" w:hAnsi="Arial" w:cs="Arial"/>
        </w:rPr>
        <w:t xml:space="preserve"> Cahier des Clauses Techniques Particulières (CCTP) n°</w:t>
      </w:r>
      <w:r w:rsidR="00105531" w:rsidRPr="00AD6AD3">
        <w:rPr>
          <w:rFonts w:ascii="Arial" w:hAnsi="Arial" w:cs="Arial"/>
        </w:rPr>
        <w:t xml:space="preserve"> </w:t>
      </w:r>
      <w:r w:rsidR="00257C72">
        <w:rPr>
          <w:rFonts w:ascii="Arial" w:hAnsi="Arial" w:cs="Arial"/>
        </w:rPr>
        <w:t>2026-039</w:t>
      </w:r>
      <w:r w:rsidR="00257C72" w:rsidRPr="00AD6AD3">
        <w:rPr>
          <w:rFonts w:ascii="Arial" w:hAnsi="Arial" w:cs="Arial"/>
        </w:rPr>
        <w:t>-00-00</w:t>
      </w:r>
      <w:r w:rsidR="000006B3">
        <w:rPr>
          <w:rFonts w:ascii="Arial" w:hAnsi="Arial" w:cs="Arial"/>
        </w:rPr>
        <w:t xml:space="preserve"> </w:t>
      </w:r>
      <w:r w:rsidRPr="00AD6AD3">
        <w:rPr>
          <w:rFonts w:ascii="Arial" w:hAnsi="Arial" w:cs="Arial"/>
        </w:rPr>
        <w:t>;</w:t>
      </w:r>
    </w:p>
    <w:p w14:paraId="2469BA0C" w14:textId="77777777" w:rsidR="006869BC" w:rsidRPr="00AD6AD3" w:rsidRDefault="006869BC" w:rsidP="006869BC">
      <w:pPr>
        <w:tabs>
          <w:tab w:val="left" w:pos="851"/>
        </w:tabs>
        <w:spacing w:before="120"/>
        <w:ind w:left="1135" w:hanging="284"/>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proofErr w:type="gramStart"/>
      <w:r w:rsidRPr="00AD6AD3">
        <w:rPr>
          <w:rFonts w:ascii="Arial" w:hAnsi="Arial" w:cs="Arial"/>
        </w:rPr>
        <w:t>le</w:t>
      </w:r>
      <w:proofErr w:type="gramEnd"/>
      <w:r w:rsidRPr="00AD6AD3">
        <w:rPr>
          <w:rFonts w:ascii="Arial" w:hAnsi="Arial" w:cs="Arial"/>
        </w:rPr>
        <w:t xml:space="preserve"> Cahier des Clauses Administratives Générale applicables aux marchés de fournitures courantes et services (CCAG-FCS) approuvé par arrêté du </w:t>
      </w:r>
      <w:r w:rsidR="00226B56" w:rsidRPr="00AD6AD3">
        <w:rPr>
          <w:rFonts w:ascii="Arial" w:hAnsi="Arial" w:cs="Arial"/>
        </w:rPr>
        <w:t>30 mars 2021</w:t>
      </w:r>
      <w:r w:rsidRPr="00AD6AD3">
        <w:rPr>
          <w:rFonts w:ascii="Arial" w:hAnsi="Arial" w:cs="Arial"/>
        </w:rPr>
        <w:t xml:space="preserve"> ;</w:t>
      </w:r>
    </w:p>
    <w:bookmarkStart w:id="0" w:name="_Hlk68612121"/>
    <w:p w14:paraId="071311B0" w14:textId="77777777" w:rsidR="00EE3526" w:rsidRPr="00AD6AD3" w:rsidRDefault="00EE3526" w:rsidP="00EE3526">
      <w:pPr>
        <w:tabs>
          <w:tab w:val="left" w:pos="851"/>
        </w:tabs>
        <w:spacing w:before="120"/>
        <w:ind w:left="1135" w:hanging="284"/>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proofErr w:type="gramStart"/>
      <w:r w:rsidRPr="00AD6AD3">
        <w:rPr>
          <w:rFonts w:ascii="Arial" w:hAnsi="Arial" w:cs="Arial"/>
        </w:rPr>
        <w:t>le</w:t>
      </w:r>
      <w:proofErr w:type="gramEnd"/>
      <w:r w:rsidRPr="00AD6AD3">
        <w:rPr>
          <w:rFonts w:ascii="Arial" w:hAnsi="Arial" w:cs="Arial"/>
        </w:rPr>
        <w:t xml:space="preserve"> mémoire technique du titulaire</w:t>
      </w:r>
      <w:r w:rsidR="00843AFD" w:rsidRPr="00AD6AD3">
        <w:rPr>
          <w:rFonts w:ascii="Arial" w:hAnsi="Arial" w:cs="Arial"/>
        </w:rPr>
        <w:t> ;</w:t>
      </w:r>
    </w:p>
    <w:p w14:paraId="019A50AD" w14:textId="77777777" w:rsidR="004D5E72" w:rsidRPr="00AD6AD3" w:rsidRDefault="004D5E72" w:rsidP="004D5E72">
      <w:pPr>
        <w:tabs>
          <w:tab w:val="left" w:pos="851"/>
        </w:tabs>
        <w:spacing w:before="120"/>
        <w:ind w:left="1135" w:hanging="284"/>
        <w:jc w:val="both"/>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proofErr w:type="gramStart"/>
      <w:r w:rsidRPr="00AD6AD3">
        <w:rPr>
          <w:rFonts w:ascii="Arial" w:hAnsi="Arial" w:cs="Arial"/>
        </w:rPr>
        <w:t>le</w:t>
      </w:r>
      <w:proofErr w:type="gramEnd"/>
      <w:r w:rsidRPr="00AD6AD3">
        <w:rPr>
          <w:rFonts w:ascii="Arial" w:hAnsi="Arial" w:cs="Arial"/>
        </w:rPr>
        <w:t xml:space="preserve"> catalogue public du titulaire</w:t>
      </w:r>
      <w:r w:rsidR="005B14C9" w:rsidRPr="00AD6AD3">
        <w:rPr>
          <w:rFonts w:ascii="Arial" w:hAnsi="Arial" w:cs="Arial"/>
        </w:rPr>
        <w:t>.</w:t>
      </w:r>
    </w:p>
    <w:p w14:paraId="1815B81E" w14:textId="77777777" w:rsidR="004D5E72" w:rsidRPr="00AD6AD3" w:rsidRDefault="004D5E72" w:rsidP="00EE3526">
      <w:pPr>
        <w:tabs>
          <w:tab w:val="left" w:pos="851"/>
        </w:tabs>
        <w:spacing w:before="120"/>
        <w:ind w:left="1135" w:hanging="284"/>
        <w:jc w:val="both"/>
        <w:rPr>
          <w:rFonts w:ascii="Arial" w:hAnsi="Arial" w:cs="Arial"/>
        </w:rPr>
      </w:pPr>
    </w:p>
    <w:bookmarkEnd w:id="0"/>
    <w:p w14:paraId="14452461" w14:textId="77777777" w:rsidR="009B1CD0" w:rsidRPr="00AD6AD3" w:rsidRDefault="009B1CD0" w:rsidP="00710FD6">
      <w:pPr>
        <w:tabs>
          <w:tab w:val="left" w:pos="851"/>
        </w:tabs>
        <w:jc w:val="both"/>
        <w:rPr>
          <w:rFonts w:ascii="Arial" w:hAnsi="Arial" w:cs="Arial"/>
        </w:rPr>
      </w:pPr>
    </w:p>
    <w:p w14:paraId="3B91552C" w14:textId="77777777" w:rsidR="009B1CD0" w:rsidRPr="00AD6AD3" w:rsidRDefault="009B1CD0" w:rsidP="00E47798">
      <w:pPr>
        <w:tabs>
          <w:tab w:val="left" w:pos="851"/>
        </w:tabs>
        <w:jc w:val="both"/>
        <w:rPr>
          <w:rFonts w:ascii="Arial" w:hAnsi="Arial" w:cs="Arial"/>
        </w:rPr>
      </w:pPr>
      <w:proofErr w:type="gramStart"/>
      <w:r w:rsidRPr="00AD6AD3">
        <w:rPr>
          <w:rFonts w:ascii="Arial" w:hAnsi="Arial" w:cs="Arial"/>
        </w:rPr>
        <w:t>et</w:t>
      </w:r>
      <w:proofErr w:type="gramEnd"/>
      <w:r w:rsidRPr="00AD6AD3">
        <w:rPr>
          <w:rFonts w:ascii="Arial" w:hAnsi="Arial" w:cs="Arial"/>
        </w:rPr>
        <w:t xml:space="preserve"> conformément à leurs clauses,</w:t>
      </w:r>
    </w:p>
    <w:p w14:paraId="517D5675" w14:textId="77777777" w:rsidR="009B1CD0" w:rsidRPr="00AD6AD3" w:rsidRDefault="009B1CD0" w:rsidP="0083205E">
      <w:pPr>
        <w:tabs>
          <w:tab w:val="left" w:pos="851"/>
        </w:tabs>
        <w:jc w:val="both"/>
        <w:rPr>
          <w:rFonts w:ascii="Arial" w:hAnsi="Arial" w:cs="Arial"/>
        </w:rPr>
      </w:pPr>
    </w:p>
    <w:p w14:paraId="506AA404" w14:textId="77777777" w:rsidR="006869BC" w:rsidRPr="00AD6AD3" w:rsidRDefault="006869BC" w:rsidP="006B5057">
      <w:pPr>
        <w:tabs>
          <w:tab w:val="left" w:pos="851"/>
        </w:tabs>
        <w:ind w:left="851"/>
        <w:jc w:val="both"/>
        <w:rPr>
          <w:rFonts w:ascii="Arial" w:hAnsi="Arial" w:cs="Arial"/>
        </w:rPr>
      </w:pPr>
    </w:p>
    <w:p w14:paraId="2622FB4E" w14:textId="77777777" w:rsidR="006869BC" w:rsidRPr="00AD6AD3" w:rsidRDefault="006869BC" w:rsidP="006B5057">
      <w:pPr>
        <w:tabs>
          <w:tab w:val="left" w:pos="851"/>
        </w:tabs>
        <w:ind w:left="851"/>
        <w:jc w:val="both"/>
        <w:rPr>
          <w:rFonts w:ascii="Arial" w:hAnsi="Arial" w:cs="Arial"/>
        </w:rPr>
      </w:pPr>
    </w:p>
    <w:p w14:paraId="270FAE9D" w14:textId="77777777" w:rsidR="006869BC" w:rsidRPr="00AD6AD3" w:rsidRDefault="006869BC" w:rsidP="006B5057">
      <w:pPr>
        <w:tabs>
          <w:tab w:val="left" w:pos="851"/>
        </w:tabs>
        <w:ind w:left="851"/>
        <w:jc w:val="both"/>
        <w:rPr>
          <w:rFonts w:ascii="Arial" w:hAnsi="Arial" w:cs="Arial"/>
        </w:rPr>
      </w:pPr>
    </w:p>
    <w:p w14:paraId="1FAA7742" w14:textId="77777777" w:rsidR="006869BC" w:rsidRPr="00AD6AD3" w:rsidRDefault="006869BC" w:rsidP="006B5057">
      <w:pPr>
        <w:tabs>
          <w:tab w:val="left" w:pos="851"/>
        </w:tabs>
        <w:ind w:left="851"/>
        <w:jc w:val="both"/>
        <w:rPr>
          <w:rFonts w:ascii="Arial" w:hAnsi="Arial" w:cs="Arial"/>
        </w:rPr>
      </w:pPr>
    </w:p>
    <w:p w14:paraId="69ADD79F" w14:textId="77777777" w:rsidR="006869BC" w:rsidRPr="00AD6AD3" w:rsidRDefault="006869BC" w:rsidP="006B5057">
      <w:pPr>
        <w:tabs>
          <w:tab w:val="left" w:pos="851"/>
        </w:tabs>
        <w:ind w:left="851"/>
        <w:jc w:val="both"/>
        <w:rPr>
          <w:rFonts w:ascii="Arial" w:hAnsi="Arial" w:cs="Arial"/>
        </w:rPr>
      </w:pPr>
    </w:p>
    <w:p w14:paraId="4D35D4E3" w14:textId="77777777" w:rsidR="006869BC" w:rsidRPr="00AD6AD3" w:rsidRDefault="006869BC" w:rsidP="006B5057">
      <w:pPr>
        <w:tabs>
          <w:tab w:val="left" w:pos="851"/>
        </w:tabs>
        <w:ind w:left="851"/>
        <w:jc w:val="both"/>
        <w:rPr>
          <w:rFonts w:ascii="Arial" w:hAnsi="Arial" w:cs="Arial"/>
        </w:rPr>
      </w:pPr>
    </w:p>
    <w:p w14:paraId="2534F869" w14:textId="77777777" w:rsidR="009B1CD0" w:rsidRPr="00AD6AD3" w:rsidRDefault="007D7A65" w:rsidP="006B5057">
      <w:pPr>
        <w:tabs>
          <w:tab w:val="left" w:pos="851"/>
        </w:tabs>
        <w:ind w:left="851"/>
        <w:jc w:val="both"/>
        <w:rPr>
          <w:rFonts w:ascii="Arial" w:hAnsi="Arial" w:cs="Arial"/>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009B1CD0" w:rsidRPr="00AD6AD3">
        <w:rPr>
          <w:rFonts w:ascii="Arial" w:hAnsi="Arial" w:cs="Arial"/>
        </w:rPr>
        <w:t xml:space="preserve"> </w:t>
      </w:r>
      <w:proofErr w:type="gramStart"/>
      <w:r w:rsidR="00D90A00" w:rsidRPr="00AD6AD3">
        <w:rPr>
          <w:rFonts w:ascii="Arial" w:hAnsi="Arial" w:cs="Arial"/>
        </w:rPr>
        <w:t>le</w:t>
      </w:r>
      <w:proofErr w:type="gramEnd"/>
      <w:r w:rsidR="00D90A00" w:rsidRPr="00AD6AD3">
        <w:rPr>
          <w:rFonts w:ascii="Arial" w:hAnsi="Arial" w:cs="Arial"/>
        </w:rPr>
        <w:t xml:space="preserve"> </w:t>
      </w:r>
      <w:r w:rsidR="009B1CD0" w:rsidRPr="00AD6AD3">
        <w:rPr>
          <w:rFonts w:ascii="Arial" w:hAnsi="Arial" w:cs="Arial"/>
        </w:rPr>
        <w:t>signataire</w:t>
      </w:r>
      <w:r w:rsidR="006869BC" w:rsidRPr="00AD6AD3">
        <w:rPr>
          <w:rFonts w:ascii="Arial" w:hAnsi="Arial" w:cs="Arial"/>
        </w:rPr>
        <w:t xml:space="preserve"> s’engage</w:t>
      </w:r>
    </w:p>
    <w:p w14:paraId="7C2A95DA" w14:textId="77777777" w:rsidR="006869BC" w:rsidRPr="00AD6AD3" w:rsidRDefault="006869BC" w:rsidP="006B5057">
      <w:pPr>
        <w:tabs>
          <w:tab w:val="left" w:pos="851"/>
        </w:tabs>
        <w:ind w:left="851"/>
        <w:jc w:val="both"/>
        <w:rPr>
          <w:rFonts w:ascii="Arial" w:hAnsi="Arial" w:cs="Arial"/>
        </w:rPr>
      </w:pPr>
    </w:p>
    <w:p w14:paraId="08C3D7DE" w14:textId="77777777" w:rsidR="006869BC" w:rsidRPr="00AD6AD3"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rsidRPr="00AD6AD3" w14:paraId="325DD89E" w14:textId="77777777" w:rsidTr="003B185D">
        <w:tc>
          <w:tcPr>
            <w:tcW w:w="4320" w:type="dxa"/>
            <w:tcBorders>
              <w:top w:val="single" w:sz="1" w:space="0" w:color="000000"/>
              <w:left w:val="single" w:sz="1" w:space="0" w:color="000000"/>
              <w:bottom w:val="single" w:sz="1" w:space="0" w:color="000000"/>
            </w:tcBorders>
            <w:shd w:val="clear" w:color="auto" w:fill="auto"/>
          </w:tcPr>
          <w:p w14:paraId="5C3D02F0" w14:textId="77777777" w:rsidR="006869BC" w:rsidRPr="00AD6AD3" w:rsidRDefault="006869BC" w:rsidP="003B185D">
            <w:pPr>
              <w:pStyle w:val="Tableau"/>
              <w:rPr>
                <w:rFonts w:cs="Arial"/>
              </w:rPr>
            </w:pPr>
            <w:r w:rsidRPr="00AD6AD3">
              <w:rPr>
                <w:rFonts w:cs="Arial"/>
              </w:rP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BA6A03C" w14:textId="77777777" w:rsidR="006869BC" w:rsidRPr="00AD6AD3" w:rsidRDefault="006869BC" w:rsidP="003B185D">
            <w:pPr>
              <w:pStyle w:val="Tableau"/>
              <w:rPr>
                <w:rFonts w:cs="Arial"/>
              </w:rPr>
            </w:pPr>
          </w:p>
        </w:tc>
      </w:tr>
      <w:tr w:rsidR="006869BC" w:rsidRPr="00AD6AD3" w14:paraId="2569B5D7" w14:textId="77777777" w:rsidTr="003B185D">
        <w:tc>
          <w:tcPr>
            <w:tcW w:w="4320" w:type="dxa"/>
            <w:tcBorders>
              <w:left w:val="single" w:sz="1" w:space="0" w:color="000000"/>
              <w:bottom w:val="single" w:sz="1" w:space="0" w:color="000000"/>
            </w:tcBorders>
            <w:shd w:val="clear" w:color="auto" w:fill="auto"/>
          </w:tcPr>
          <w:p w14:paraId="554BEF6D" w14:textId="77777777" w:rsidR="006869BC" w:rsidRPr="00AD6AD3" w:rsidRDefault="006869BC" w:rsidP="003B185D">
            <w:pPr>
              <w:pStyle w:val="Tableau"/>
              <w:rPr>
                <w:rFonts w:cs="Arial"/>
              </w:rPr>
            </w:pPr>
            <w:r w:rsidRPr="00AD6AD3">
              <w:rPr>
                <w:rFonts w:cs="Arial"/>
              </w:rP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5D2D141E" w14:textId="77777777" w:rsidR="006869BC" w:rsidRPr="00AD6AD3" w:rsidRDefault="006869BC" w:rsidP="003B185D">
            <w:pPr>
              <w:pStyle w:val="Tableau"/>
              <w:rPr>
                <w:rFonts w:cs="Arial"/>
              </w:rPr>
            </w:pPr>
          </w:p>
        </w:tc>
      </w:tr>
      <w:tr w:rsidR="006869BC" w:rsidRPr="00AD6AD3" w14:paraId="7054E737" w14:textId="77777777" w:rsidTr="003B185D">
        <w:tc>
          <w:tcPr>
            <w:tcW w:w="4320" w:type="dxa"/>
            <w:tcBorders>
              <w:left w:val="single" w:sz="1" w:space="0" w:color="000000"/>
              <w:bottom w:val="single" w:sz="1" w:space="0" w:color="000000"/>
            </w:tcBorders>
            <w:shd w:val="clear" w:color="auto" w:fill="auto"/>
          </w:tcPr>
          <w:p w14:paraId="6371C502" w14:textId="77777777" w:rsidR="006869BC" w:rsidRPr="00AD6AD3" w:rsidRDefault="006869BC" w:rsidP="003B185D">
            <w:pPr>
              <w:pStyle w:val="Tableau"/>
              <w:rPr>
                <w:rFonts w:cs="Arial"/>
              </w:rPr>
            </w:pPr>
            <w:r w:rsidRPr="00AD6AD3">
              <w:rPr>
                <w:rFonts w:cs="Arial"/>
              </w:rPr>
              <w:t>Téléphone :</w:t>
            </w:r>
          </w:p>
        </w:tc>
        <w:tc>
          <w:tcPr>
            <w:tcW w:w="4320" w:type="dxa"/>
            <w:tcBorders>
              <w:left w:val="single" w:sz="1" w:space="0" w:color="000000"/>
              <w:bottom w:val="single" w:sz="1" w:space="0" w:color="000000"/>
              <w:right w:val="single" w:sz="1" w:space="0" w:color="000000"/>
            </w:tcBorders>
            <w:shd w:val="clear" w:color="auto" w:fill="auto"/>
          </w:tcPr>
          <w:p w14:paraId="1E9FB7A5" w14:textId="77777777" w:rsidR="006869BC" w:rsidRPr="00AD6AD3" w:rsidRDefault="006869BC" w:rsidP="003B185D">
            <w:pPr>
              <w:pStyle w:val="Tableau"/>
              <w:rPr>
                <w:rFonts w:cs="Arial"/>
              </w:rPr>
            </w:pPr>
          </w:p>
        </w:tc>
      </w:tr>
      <w:tr w:rsidR="006869BC" w:rsidRPr="00AD6AD3" w14:paraId="3CDB1A30" w14:textId="77777777" w:rsidTr="003B185D">
        <w:tc>
          <w:tcPr>
            <w:tcW w:w="4320" w:type="dxa"/>
            <w:tcBorders>
              <w:left w:val="single" w:sz="1" w:space="0" w:color="000000"/>
              <w:bottom w:val="single" w:sz="1" w:space="0" w:color="000000"/>
            </w:tcBorders>
            <w:shd w:val="clear" w:color="auto" w:fill="auto"/>
          </w:tcPr>
          <w:p w14:paraId="0437249E" w14:textId="77777777" w:rsidR="006869BC" w:rsidRPr="00AD6AD3" w:rsidRDefault="006869BC" w:rsidP="003B185D">
            <w:pPr>
              <w:pStyle w:val="Tableau"/>
              <w:rPr>
                <w:rFonts w:cs="Arial"/>
              </w:rPr>
            </w:pPr>
            <w:r w:rsidRPr="00AD6AD3">
              <w:rPr>
                <w:rFonts w:cs="Arial"/>
              </w:rPr>
              <w:t>Télécopie :</w:t>
            </w:r>
          </w:p>
        </w:tc>
        <w:tc>
          <w:tcPr>
            <w:tcW w:w="4320" w:type="dxa"/>
            <w:tcBorders>
              <w:left w:val="single" w:sz="1" w:space="0" w:color="000000"/>
              <w:bottom w:val="single" w:sz="1" w:space="0" w:color="000000"/>
              <w:right w:val="single" w:sz="1" w:space="0" w:color="000000"/>
            </w:tcBorders>
            <w:shd w:val="clear" w:color="auto" w:fill="auto"/>
          </w:tcPr>
          <w:p w14:paraId="528469C9" w14:textId="77777777" w:rsidR="006869BC" w:rsidRPr="00AD6AD3" w:rsidRDefault="006869BC" w:rsidP="003B185D">
            <w:pPr>
              <w:pStyle w:val="Tableau"/>
              <w:rPr>
                <w:rFonts w:cs="Arial"/>
              </w:rPr>
            </w:pPr>
          </w:p>
        </w:tc>
      </w:tr>
      <w:tr w:rsidR="006869BC" w:rsidRPr="00AD6AD3" w14:paraId="008156F7" w14:textId="77777777" w:rsidTr="003B185D">
        <w:tc>
          <w:tcPr>
            <w:tcW w:w="4320" w:type="dxa"/>
            <w:tcBorders>
              <w:left w:val="single" w:sz="1" w:space="0" w:color="000000"/>
              <w:bottom w:val="single" w:sz="1" w:space="0" w:color="000000"/>
            </w:tcBorders>
            <w:shd w:val="clear" w:color="auto" w:fill="auto"/>
          </w:tcPr>
          <w:p w14:paraId="3C8878EE" w14:textId="77777777" w:rsidR="006869BC" w:rsidRPr="00AD6AD3" w:rsidRDefault="006869BC" w:rsidP="003B185D">
            <w:pPr>
              <w:pStyle w:val="Tableau"/>
              <w:rPr>
                <w:rFonts w:cs="Arial"/>
              </w:rPr>
            </w:pPr>
            <w:r w:rsidRPr="00AD6AD3">
              <w:rPr>
                <w:rFonts w:cs="Arial"/>
              </w:rPr>
              <w:t>Courriel :</w:t>
            </w:r>
          </w:p>
        </w:tc>
        <w:tc>
          <w:tcPr>
            <w:tcW w:w="4320" w:type="dxa"/>
            <w:tcBorders>
              <w:left w:val="single" w:sz="1" w:space="0" w:color="000000"/>
              <w:bottom w:val="single" w:sz="1" w:space="0" w:color="000000"/>
              <w:right w:val="single" w:sz="1" w:space="0" w:color="000000"/>
            </w:tcBorders>
            <w:shd w:val="clear" w:color="auto" w:fill="auto"/>
          </w:tcPr>
          <w:p w14:paraId="5A9425F7" w14:textId="77777777" w:rsidR="006869BC" w:rsidRPr="00AD6AD3" w:rsidRDefault="006869BC" w:rsidP="003B185D">
            <w:pPr>
              <w:pStyle w:val="Tableau"/>
              <w:rPr>
                <w:rFonts w:cs="Arial"/>
              </w:rPr>
            </w:pPr>
          </w:p>
        </w:tc>
      </w:tr>
      <w:tr w:rsidR="006869BC" w:rsidRPr="00AD6AD3" w14:paraId="69CEF6C6"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CF1FA39" w14:textId="77777777" w:rsidR="006869BC" w:rsidRPr="00AD6AD3" w:rsidRDefault="006869BC" w:rsidP="003B185D">
            <w:pPr>
              <w:pStyle w:val="Tableau"/>
              <w:spacing w:after="0"/>
              <w:rPr>
                <w:rFonts w:cs="Arial"/>
              </w:rPr>
            </w:pPr>
            <w:r w:rsidRPr="00AD6AD3">
              <w:rPr>
                <w:rFonts w:cs="Arial"/>
              </w:rPr>
              <w:t xml:space="preserve">* agissant pour mon compte                   </w:t>
            </w:r>
            <w:r w:rsidRPr="00AD6AD3">
              <w:rPr>
                <w:rFonts w:cs="Arial"/>
              </w:rPr>
              <w:br/>
              <w:t>* agissant pour le compte de la société (indiquer SA, SARL, ...)</w:t>
            </w:r>
          </w:p>
          <w:p w14:paraId="6A195B43" w14:textId="77777777" w:rsidR="006869BC" w:rsidRPr="00AD6AD3" w:rsidRDefault="006869BC" w:rsidP="003B185D">
            <w:pPr>
              <w:pStyle w:val="Tableau"/>
              <w:spacing w:before="0" w:after="0"/>
              <w:rPr>
                <w:rFonts w:cs="Arial"/>
              </w:rPr>
            </w:pPr>
            <w:r w:rsidRPr="00AD6AD3">
              <w:rPr>
                <w:rFonts w:cs="Arial"/>
                <w:i/>
              </w:rPr>
              <w:t>(</w:t>
            </w:r>
            <w:proofErr w:type="gramStart"/>
            <w:r w:rsidRPr="00AD6AD3">
              <w:rPr>
                <w:rFonts w:cs="Arial"/>
                <w:i/>
              </w:rPr>
              <w:t>rayer</w:t>
            </w:r>
            <w:proofErr w:type="gramEnd"/>
            <w:r w:rsidRPr="00AD6AD3">
              <w:rPr>
                <w:rFonts w:cs="Arial"/>
                <w:i/>
              </w:rPr>
              <w:t xml:space="preserve"> la mention inutile)</w:t>
            </w:r>
          </w:p>
        </w:tc>
      </w:tr>
      <w:tr w:rsidR="006869BC" w:rsidRPr="00AD6AD3" w14:paraId="4A6CF53B" w14:textId="77777777" w:rsidTr="003B185D">
        <w:tc>
          <w:tcPr>
            <w:tcW w:w="4320" w:type="dxa"/>
            <w:tcBorders>
              <w:left w:val="single" w:sz="1" w:space="0" w:color="000000"/>
              <w:bottom w:val="single" w:sz="1" w:space="0" w:color="000000"/>
            </w:tcBorders>
            <w:shd w:val="clear" w:color="auto" w:fill="auto"/>
          </w:tcPr>
          <w:p w14:paraId="43DDF72D" w14:textId="77777777" w:rsidR="006869BC" w:rsidRPr="00AD6AD3" w:rsidRDefault="006869BC" w:rsidP="003B185D">
            <w:pPr>
              <w:pStyle w:val="Tableau"/>
              <w:rPr>
                <w:rFonts w:cs="Arial"/>
              </w:rPr>
            </w:pPr>
            <w:r w:rsidRPr="00AD6AD3">
              <w:rPr>
                <w:rFonts w:cs="Arial"/>
              </w:rPr>
              <w:t>Raison sociale :</w:t>
            </w:r>
          </w:p>
        </w:tc>
        <w:tc>
          <w:tcPr>
            <w:tcW w:w="4320" w:type="dxa"/>
            <w:tcBorders>
              <w:left w:val="single" w:sz="1" w:space="0" w:color="000000"/>
              <w:bottom w:val="single" w:sz="1" w:space="0" w:color="000000"/>
              <w:right w:val="single" w:sz="1" w:space="0" w:color="000000"/>
            </w:tcBorders>
            <w:shd w:val="clear" w:color="auto" w:fill="auto"/>
          </w:tcPr>
          <w:p w14:paraId="35604CBE" w14:textId="77777777" w:rsidR="006869BC" w:rsidRPr="00AD6AD3" w:rsidRDefault="006869BC" w:rsidP="003B185D">
            <w:pPr>
              <w:pStyle w:val="Tableau"/>
              <w:rPr>
                <w:rFonts w:cs="Arial"/>
              </w:rPr>
            </w:pPr>
          </w:p>
        </w:tc>
      </w:tr>
      <w:tr w:rsidR="006869BC" w:rsidRPr="00AD6AD3" w14:paraId="39682F27" w14:textId="77777777" w:rsidTr="003B185D">
        <w:tc>
          <w:tcPr>
            <w:tcW w:w="4320" w:type="dxa"/>
            <w:tcBorders>
              <w:left w:val="single" w:sz="1" w:space="0" w:color="000000"/>
              <w:bottom w:val="single" w:sz="1" w:space="0" w:color="000000"/>
            </w:tcBorders>
            <w:shd w:val="clear" w:color="auto" w:fill="auto"/>
          </w:tcPr>
          <w:p w14:paraId="5108BAF7" w14:textId="77777777" w:rsidR="006869BC" w:rsidRPr="00AD6AD3" w:rsidRDefault="006869BC" w:rsidP="003B185D">
            <w:pPr>
              <w:pStyle w:val="Tableau"/>
              <w:rPr>
                <w:rFonts w:cs="Arial"/>
              </w:rPr>
            </w:pPr>
            <w:r w:rsidRPr="00AD6AD3">
              <w:rPr>
                <w:rFonts w:cs="Arial"/>
              </w:rPr>
              <w:t>Domicilié à :</w:t>
            </w:r>
          </w:p>
        </w:tc>
        <w:tc>
          <w:tcPr>
            <w:tcW w:w="4320" w:type="dxa"/>
            <w:tcBorders>
              <w:left w:val="single" w:sz="1" w:space="0" w:color="000000"/>
              <w:bottom w:val="single" w:sz="1" w:space="0" w:color="000000"/>
              <w:right w:val="single" w:sz="1" w:space="0" w:color="000000"/>
            </w:tcBorders>
            <w:shd w:val="clear" w:color="auto" w:fill="auto"/>
          </w:tcPr>
          <w:p w14:paraId="56F96A19" w14:textId="77777777" w:rsidR="006869BC" w:rsidRPr="00AD6AD3" w:rsidRDefault="006869BC" w:rsidP="003B185D">
            <w:pPr>
              <w:pStyle w:val="Tableau"/>
              <w:rPr>
                <w:rFonts w:cs="Arial"/>
              </w:rPr>
            </w:pPr>
          </w:p>
        </w:tc>
      </w:tr>
      <w:tr w:rsidR="006869BC" w:rsidRPr="00AD6AD3" w14:paraId="053EB909" w14:textId="77777777" w:rsidTr="003B185D">
        <w:tc>
          <w:tcPr>
            <w:tcW w:w="4320" w:type="dxa"/>
            <w:tcBorders>
              <w:left w:val="single" w:sz="1" w:space="0" w:color="000000"/>
              <w:bottom w:val="single" w:sz="1" w:space="0" w:color="000000"/>
            </w:tcBorders>
            <w:shd w:val="clear" w:color="auto" w:fill="auto"/>
          </w:tcPr>
          <w:p w14:paraId="6CE5BE7C" w14:textId="77777777" w:rsidR="006869BC" w:rsidRPr="00AD6AD3" w:rsidRDefault="006869BC" w:rsidP="003B185D">
            <w:pPr>
              <w:pStyle w:val="Tableau"/>
              <w:rPr>
                <w:rFonts w:cs="Arial"/>
              </w:rPr>
            </w:pPr>
            <w:r w:rsidRPr="00AD6AD3">
              <w:rPr>
                <w:rFonts w:cs="Arial"/>
              </w:rPr>
              <w:t>Téléphone :</w:t>
            </w:r>
          </w:p>
        </w:tc>
        <w:tc>
          <w:tcPr>
            <w:tcW w:w="4320" w:type="dxa"/>
            <w:tcBorders>
              <w:left w:val="single" w:sz="1" w:space="0" w:color="000000"/>
              <w:bottom w:val="single" w:sz="1" w:space="0" w:color="000000"/>
              <w:right w:val="single" w:sz="1" w:space="0" w:color="000000"/>
            </w:tcBorders>
            <w:shd w:val="clear" w:color="auto" w:fill="auto"/>
          </w:tcPr>
          <w:p w14:paraId="44C99AA6" w14:textId="77777777" w:rsidR="006869BC" w:rsidRPr="00AD6AD3" w:rsidRDefault="006869BC" w:rsidP="003B185D">
            <w:pPr>
              <w:pStyle w:val="Tableau"/>
              <w:rPr>
                <w:rFonts w:cs="Arial"/>
              </w:rPr>
            </w:pPr>
          </w:p>
        </w:tc>
      </w:tr>
      <w:tr w:rsidR="006869BC" w:rsidRPr="00AD6AD3" w14:paraId="3CA86333" w14:textId="77777777" w:rsidTr="003B185D">
        <w:tc>
          <w:tcPr>
            <w:tcW w:w="4320" w:type="dxa"/>
            <w:tcBorders>
              <w:left w:val="single" w:sz="1" w:space="0" w:color="000000"/>
              <w:bottom w:val="single" w:sz="1" w:space="0" w:color="000000"/>
            </w:tcBorders>
            <w:shd w:val="clear" w:color="auto" w:fill="auto"/>
          </w:tcPr>
          <w:p w14:paraId="524D42DE" w14:textId="77777777" w:rsidR="006869BC" w:rsidRPr="00AD6AD3" w:rsidRDefault="006869BC" w:rsidP="003B185D">
            <w:pPr>
              <w:pStyle w:val="Tableau"/>
              <w:rPr>
                <w:rFonts w:cs="Arial"/>
              </w:rPr>
            </w:pPr>
            <w:r w:rsidRPr="00AD6AD3">
              <w:rPr>
                <w:rFonts w:cs="Arial"/>
              </w:rPr>
              <w:t>Télécopie :</w:t>
            </w:r>
          </w:p>
        </w:tc>
        <w:tc>
          <w:tcPr>
            <w:tcW w:w="4320" w:type="dxa"/>
            <w:tcBorders>
              <w:left w:val="single" w:sz="1" w:space="0" w:color="000000"/>
              <w:bottom w:val="single" w:sz="1" w:space="0" w:color="000000"/>
              <w:right w:val="single" w:sz="1" w:space="0" w:color="000000"/>
            </w:tcBorders>
            <w:shd w:val="clear" w:color="auto" w:fill="auto"/>
          </w:tcPr>
          <w:p w14:paraId="790B2C1E" w14:textId="77777777" w:rsidR="006869BC" w:rsidRPr="00AD6AD3" w:rsidRDefault="006869BC" w:rsidP="003B185D">
            <w:pPr>
              <w:pStyle w:val="Tableau"/>
              <w:rPr>
                <w:rFonts w:cs="Arial"/>
              </w:rPr>
            </w:pPr>
          </w:p>
        </w:tc>
      </w:tr>
      <w:tr w:rsidR="006869BC" w:rsidRPr="00AD6AD3" w14:paraId="37FA026D" w14:textId="77777777" w:rsidTr="003B185D">
        <w:tc>
          <w:tcPr>
            <w:tcW w:w="4320" w:type="dxa"/>
            <w:tcBorders>
              <w:left w:val="single" w:sz="1" w:space="0" w:color="000000"/>
              <w:bottom w:val="single" w:sz="1" w:space="0" w:color="000000"/>
            </w:tcBorders>
            <w:shd w:val="clear" w:color="auto" w:fill="auto"/>
          </w:tcPr>
          <w:p w14:paraId="22F26F60" w14:textId="77777777" w:rsidR="006869BC" w:rsidRPr="00AD6AD3" w:rsidRDefault="006869BC" w:rsidP="003B185D">
            <w:pPr>
              <w:pStyle w:val="Tableau"/>
              <w:rPr>
                <w:rFonts w:cs="Arial"/>
              </w:rPr>
            </w:pPr>
            <w:r w:rsidRPr="00AD6AD3">
              <w:rPr>
                <w:rFonts w:cs="Arial"/>
              </w:rPr>
              <w:t>Courriel :</w:t>
            </w:r>
          </w:p>
        </w:tc>
        <w:tc>
          <w:tcPr>
            <w:tcW w:w="4320" w:type="dxa"/>
            <w:tcBorders>
              <w:left w:val="single" w:sz="1" w:space="0" w:color="000000"/>
              <w:bottom w:val="single" w:sz="1" w:space="0" w:color="000000"/>
              <w:right w:val="single" w:sz="1" w:space="0" w:color="000000"/>
            </w:tcBorders>
            <w:shd w:val="clear" w:color="auto" w:fill="auto"/>
          </w:tcPr>
          <w:p w14:paraId="49A7732B" w14:textId="77777777" w:rsidR="006869BC" w:rsidRPr="00AD6AD3" w:rsidRDefault="006869BC" w:rsidP="003B185D">
            <w:pPr>
              <w:pStyle w:val="Tableau"/>
              <w:rPr>
                <w:rFonts w:cs="Arial"/>
              </w:rPr>
            </w:pPr>
          </w:p>
        </w:tc>
      </w:tr>
      <w:tr w:rsidR="006869BC" w:rsidRPr="00AD6AD3" w14:paraId="49F2BC83" w14:textId="77777777" w:rsidTr="003B185D">
        <w:tc>
          <w:tcPr>
            <w:tcW w:w="4320" w:type="dxa"/>
            <w:tcBorders>
              <w:left w:val="single" w:sz="1" w:space="0" w:color="000000"/>
              <w:bottom w:val="single" w:sz="1" w:space="0" w:color="000000"/>
            </w:tcBorders>
            <w:shd w:val="clear" w:color="auto" w:fill="auto"/>
          </w:tcPr>
          <w:p w14:paraId="0D3BE638" w14:textId="77777777" w:rsidR="006869BC" w:rsidRPr="00AD6AD3" w:rsidRDefault="006869BC" w:rsidP="003B185D">
            <w:pPr>
              <w:pStyle w:val="Tableau"/>
              <w:rPr>
                <w:rFonts w:cs="Arial"/>
              </w:rPr>
            </w:pPr>
            <w:r w:rsidRPr="00AD6AD3">
              <w:rPr>
                <w:rFonts w:cs="Arial"/>
              </w:rP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4DFBA4EB" w14:textId="77777777" w:rsidR="006869BC" w:rsidRPr="00AD6AD3" w:rsidRDefault="006869BC" w:rsidP="003B185D">
            <w:pPr>
              <w:pStyle w:val="Tableau"/>
              <w:rPr>
                <w:rFonts w:cs="Arial"/>
              </w:rPr>
            </w:pPr>
          </w:p>
        </w:tc>
      </w:tr>
      <w:tr w:rsidR="006869BC" w:rsidRPr="00AD6AD3" w14:paraId="0E3414B8" w14:textId="77777777" w:rsidTr="003B185D">
        <w:tc>
          <w:tcPr>
            <w:tcW w:w="4320" w:type="dxa"/>
            <w:tcBorders>
              <w:left w:val="single" w:sz="1" w:space="0" w:color="000000"/>
              <w:bottom w:val="single" w:sz="1" w:space="0" w:color="000000"/>
            </w:tcBorders>
            <w:shd w:val="clear" w:color="auto" w:fill="auto"/>
          </w:tcPr>
          <w:p w14:paraId="0036D213" w14:textId="77777777" w:rsidR="006869BC" w:rsidRPr="00AD6AD3" w:rsidRDefault="006869BC" w:rsidP="003B185D">
            <w:pPr>
              <w:pStyle w:val="Tableau"/>
              <w:rPr>
                <w:rFonts w:cs="Arial"/>
              </w:rPr>
            </w:pPr>
            <w:r w:rsidRPr="00AD6AD3">
              <w:rPr>
                <w:rFonts w:cs="Arial"/>
              </w:rPr>
              <w:t>Téléphone :</w:t>
            </w:r>
          </w:p>
        </w:tc>
        <w:tc>
          <w:tcPr>
            <w:tcW w:w="4320" w:type="dxa"/>
            <w:tcBorders>
              <w:left w:val="single" w:sz="1" w:space="0" w:color="000000"/>
              <w:bottom w:val="single" w:sz="1" w:space="0" w:color="000000"/>
              <w:right w:val="single" w:sz="1" w:space="0" w:color="000000"/>
            </w:tcBorders>
            <w:shd w:val="clear" w:color="auto" w:fill="auto"/>
          </w:tcPr>
          <w:p w14:paraId="5225C645" w14:textId="77777777" w:rsidR="006869BC" w:rsidRPr="00AD6AD3" w:rsidRDefault="006869BC" w:rsidP="003B185D">
            <w:pPr>
              <w:pStyle w:val="Tableau"/>
              <w:rPr>
                <w:rFonts w:cs="Arial"/>
              </w:rPr>
            </w:pPr>
          </w:p>
        </w:tc>
      </w:tr>
      <w:tr w:rsidR="006869BC" w:rsidRPr="00AD6AD3" w14:paraId="22D3E5A4" w14:textId="77777777" w:rsidTr="003B185D">
        <w:tc>
          <w:tcPr>
            <w:tcW w:w="4320" w:type="dxa"/>
            <w:tcBorders>
              <w:left w:val="single" w:sz="1" w:space="0" w:color="000000"/>
              <w:bottom w:val="single" w:sz="1" w:space="0" w:color="000000"/>
            </w:tcBorders>
            <w:shd w:val="clear" w:color="auto" w:fill="auto"/>
          </w:tcPr>
          <w:p w14:paraId="7F0B9BED" w14:textId="77777777" w:rsidR="006869BC" w:rsidRPr="00AD6AD3" w:rsidRDefault="006869BC" w:rsidP="003B185D">
            <w:pPr>
              <w:pStyle w:val="Tableau"/>
              <w:rPr>
                <w:rFonts w:cs="Arial"/>
              </w:rPr>
            </w:pPr>
            <w:r w:rsidRPr="00AD6AD3">
              <w:rPr>
                <w:rFonts w:cs="Arial"/>
              </w:rPr>
              <w:t>Télécopie :</w:t>
            </w:r>
          </w:p>
        </w:tc>
        <w:tc>
          <w:tcPr>
            <w:tcW w:w="4320" w:type="dxa"/>
            <w:tcBorders>
              <w:left w:val="single" w:sz="1" w:space="0" w:color="000000"/>
              <w:bottom w:val="single" w:sz="1" w:space="0" w:color="000000"/>
              <w:right w:val="single" w:sz="1" w:space="0" w:color="000000"/>
            </w:tcBorders>
            <w:shd w:val="clear" w:color="auto" w:fill="auto"/>
          </w:tcPr>
          <w:p w14:paraId="7B69BF11" w14:textId="77777777" w:rsidR="006869BC" w:rsidRPr="00AD6AD3" w:rsidRDefault="006869BC" w:rsidP="003B185D">
            <w:pPr>
              <w:pStyle w:val="Tableau"/>
              <w:rPr>
                <w:rFonts w:cs="Arial"/>
              </w:rPr>
            </w:pPr>
          </w:p>
        </w:tc>
      </w:tr>
      <w:tr w:rsidR="006869BC" w:rsidRPr="00AD6AD3" w14:paraId="31CD6007" w14:textId="77777777" w:rsidTr="003B185D">
        <w:tc>
          <w:tcPr>
            <w:tcW w:w="4320" w:type="dxa"/>
            <w:tcBorders>
              <w:left w:val="single" w:sz="1" w:space="0" w:color="000000"/>
              <w:bottom w:val="single" w:sz="1" w:space="0" w:color="000000"/>
            </w:tcBorders>
            <w:shd w:val="clear" w:color="auto" w:fill="auto"/>
          </w:tcPr>
          <w:p w14:paraId="361D7ECC" w14:textId="77777777" w:rsidR="006869BC" w:rsidRPr="00AD6AD3" w:rsidRDefault="006869BC" w:rsidP="003B185D">
            <w:pPr>
              <w:pStyle w:val="Tableau"/>
              <w:rPr>
                <w:rFonts w:cs="Arial"/>
              </w:rPr>
            </w:pPr>
            <w:r w:rsidRPr="00AD6AD3">
              <w:rPr>
                <w:rFonts w:cs="Arial"/>
              </w:rPr>
              <w:t>N° Siret :</w:t>
            </w:r>
          </w:p>
        </w:tc>
        <w:tc>
          <w:tcPr>
            <w:tcW w:w="4320" w:type="dxa"/>
            <w:tcBorders>
              <w:left w:val="single" w:sz="1" w:space="0" w:color="000000"/>
              <w:bottom w:val="single" w:sz="1" w:space="0" w:color="000000"/>
              <w:right w:val="single" w:sz="1" w:space="0" w:color="000000"/>
            </w:tcBorders>
            <w:shd w:val="clear" w:color="auto" w:fill="auto"/>
          </w:tcPr>
          <w:p w14:paraId="2496371F" w14:textId="77777777" w:rsidR="006869BC" w:rsidRPr="00AD6AD3" w:rsidRDefault="006869BC" w:rsidP="003B185D">
            <w:pPr>
              <w:pStyle w:val="Tableau"/>
              <w:rPr>
                <w:rFonts w:cs="Arial"/>
              </w:rPr>
            </w:pPr>
          </w:p>
        </w:tc>
      </w:tr>
      <w:tr w:rsidR="006869BC" w:rsidRPr="00AD6AD3" w14:paraId="3645E78C" w14:textId="77777777" w:rsidTr="003B185D">
        <w:tc>
          <w:tcPr>
            <w:tcW w:w="4320" w:type="dxa"/>
            <w:tcBorders>
              <w:left w:val="single" w:sz="1" w:space="0" w:color="000000"/>
              <w:bottom w:val="single" w:sz="1" w:space="0" w:color="000000"/>
            </w:tcBorders>
            <w:shd w:val="clear" w:color="auto" w:fill="auto"/>
          </w:tcPr>
          <w:p w14:paraId="2EE9B620" w14:textId="77777777" w:rsidR="006869BC" w:rsidRPr="00AD6AD3" w:rsidRDefault="006869BC" w:rsidP="003B185D">
            <w:pPr>
              <w:pStyle w:val="Tableau"/>
              <w:rPr>
                <w:rFonts w:cs="Arial"/>
              </w:rPr>
            </w:pPr>
            <w:r w:rsidRPr="00AD6AD3">
              <w:rPr>
                <w:rFonts w:cs="Arial"/>
              </w:rPr>
              <w:t>Code APE :</w:t>
            </w:r>
          </w:p>
        </w:tc>
        <w:tc>
          <w:tcPr>
            <w:tcW w:w="4320" w:type="dxa"/>
            <w:tcBorders>
              <w:left w:val="single" w:sz="1" w:space="0" w:color="000000"/>
              <w:bottom w:val="single" w:sz="1" w:space="0" w:color="000000"/>
              <w:right w:val="single" w:sz="1" w:space="0" w:color="000000"/>
            </w:tcBorders>
            <w:shd w:val="clear" w:color="auto" w:fill="auto"/>
          </w:tcPr>
          <w:p w14:paraId="56FCAB56" w14:textId="77777777" w:rsidR="006869BC" w:rsidRPr="00AD6AD3" w:rsidRDefault="006869BC" w:rsidP="003B185D">
            <w:pPr>
              <w:pStyle w:val="Tableau"/>
              <w:rPr>
                <w:rFonts w:cs="Arial"/>
              </w:rPr>
            </w:pPr>
          </w:p>
        </w:tc>
      </w:tr>
    </w:tbl>
    <w:p w14:paraId="32D0AF84" w14:textId="77777777" w:rsidR="009B1CD0" w:rsidRPr="00AD6AD3" w:rsidRDefault="009B1CD0" w:rsidP="009B45B9">
      <w:pPr>
        <w:tabs>
          <w:tab w:val="left" w:pos="851"/>
        </w:tabs>
        <w:jc w:val="both"/>
        <w:rPr>
          <w:rFonts w:ascii="Arial" w:hAnsi="Arial" w:cs="Arial"/>
        </w:rPr>
      </w:pPr>
    </w:p>
    <w:p w14:paraId="0AEA23A3" w14:textId="77777777" w:rsidR="009B1CD0" w:rsidRPr="00AD6AD3" w:rsidRDefault="009B1CD0" w:rsidP="009B45B9">
      <w:pPr>
        <w:tabs>
          <w:tab w:val="left" w:pos="851"/>
        </w:tabs>
        <w:jc w:val="both"/>
        <w:rPr>
          <w:rFonts w:ascii="Arial" w:hAnsi="Arial" w:cs="Arial"/>
        </w:rPr>
      </w:pPr>
    </w:p>
    <w:p w14:paraId="5365DF08" w14:textId="77777777" w:rsidR="009B1CD0" w:rsidRPr="00AD6AD3" w:rsidRDefault="009B1CD0" w:rsidP="009B45B9">
      <w:pPr>
        <w:tabs>
          <w:tab w:val="left" w:pos="851"/>
        </w:tabs>
        <w:jc w:val="both"/>
        <w:rPr>
          <w:rFonts w:ascii="Arial" w:hAnsi="Arial" w:cs="Arial"/>
        </w:rPr>
      </w:pPr>
    </w:p>
    <w:p w14:paraId="062A264D" w14:textId="77777777" w:rsidR="009B1CD0" w:rsidRPr="00AD6AD3" w:rsidRDefault="007D7A65" w:rsidP="006B5057">
      <w:pPr>
        <w:tabs>
          <w:tab w:val="left" w:pos="851"/>
        </w:tabs>
        <w:ind w:left="851"/>
        <w:jc w:val="both"/>
        <w:rPr>
          <w:rFonts w:ascii="Arial" w:hAnsi="Arial" w:cs="Arial"/>
          <w:i/>
          <w:sz w:val="18"/>
          <w:szCs w:val="18"/>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009B1CD0" w:rsidRPr="00AD6AD3">
        <w:rPr>
          <w:rFonts w:ascii="Arial" w:hAnsi="Arial" w:cs="Arial"/>
        </w:rPr>
        <w:t xml:space="preserve"> </w:t>
      </w:r>
      <w:proofErr w:type="gramStart"/>
      <w:r w:rsidR="00D90A00" w:rsidRPr="00AD6AD3">
        <w:rPr>
          <w:rFonts w:ascii="Arial" w:hAnsi="Arial" w:cs="Arial"/>
        </w:rPr>
        <w:t>l</w:t>
      </w:r>
      <w:r w:rsidR="009B1CD0" w:rsidRPr="00AD6AD3">
        <w:rPr>
          <w:rFonts w:ascii="Arial" w:hAnsi="Arial" w:cs="Arial"/>
        </w:rPr>
        <w:t>’ensemble</w:t>
      </w:r>
      <w:proofErr w:type="gramEnd"/>
      <w:r w:rsidR="009B1CD0" w:rsidRPr="00AD6AD3">
        <w:rPr>
          <w:rFonts w:ascii="Arial" w:hAnsi="Arial" w:cs="Arial"/>
        </w:rPr>
        <w:t xml:space="preserve"> des membres du groupement s’engagent, sur la base de l’offre du groupement ;</w:t>
      </w:r>
    </w:p>
    <w:p w14:paraId="1A0C1D22" w14:textId="77777777" w:rsidR="009B1CD0" w:rsidRPr="00AD6AD3" w:rsidRDefault="009B1CD0" w:rsidP="009B45B9">
      <w:pPr>
        <w:tabs>
          <w:tab w:val="left" w:pos="851"/>
        </w:tabs>
        <w:jc w:val="both"/>
        <w:rPr>
          <w:rFonts w:ascii="Arial" w:hAnsi="Arial" w:cs="Arial"/>
        </w:rPr>
      </w:pPr>
      <w:r w:rsidRPr="00AD6AD3">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D6AD3">
        <w:rPr>
          <w:rFonts w:ascii="Arial" w:hAnsi="Arial" w:cs="Arial"/>
          <w:i/>
          <w:iCs/>
          <w:sz w:val="18"/>
          <w:szCs w:val="18"/>
        </w:rPr>
        <w:t>]</w:t>
      </w:r>
    </w:p>
    <w:p w14:paraId="5DC66DED" w14:textId="77777777" w:rsidR="009B1CD0" w:rsidRPr="00AD6AD3" w:rsidRDefault="009B1CD0" w:rsidP="009B45B9">
      <w:pPr>
        <w:pStyle w:val="fcase1ertab"/>
        <w:tabs>
          <w:tab w:val="left" w:pos="851"/>
        </w:tabs>
        <w:ind w:left="0" w:firstLine="0"/>
        <w:rPr>
          <w:rFonts w:ascii="Arial" w:hAnsi="Arial" w:cs="Arial"/>
        </w:rPr>
      </w:pPr>
    </w:p>
    <w:p w14:paraId="20740F5E" w14:textId="77777777" w:rsidR="009B1CD0" w:rsidRPr="00AD6AD3" w:rsidRDefault="009B1CD0" w:rsidP="009B45B9">
      <w:pPr>
        <w:pStyle w:val="fcase1ertab"/>
        <w:tabs>
          <w:tab w:val="left" w:pos="851"/>
        </w:tabs>
        <w:ind w:left="0" w:firstLine="0"/>
        <w:rPr>
          <w:rFonts w:ascii="Arial" w:hAnsi="Arial" w:cs="Arial"/>
        </w:rPr>
      </w:pPr>
      <w:proofErr w:type="gramStart"/>
      <w:r w:rsidRPr="00AD6AD3">
        <w:rPr>
          <w:rFonts w:ascii="Arial" w:hAnsi="Arial" w:cs="Arial"/>
        </w:rPr>
        <w:t>à</w:t>
      </w:r>
      <w:proofErr w:type="gramEnd"/>
      <w:r w:rsidRPr="00AD6AD3">
        <w:rPr>
          <w:rFonts w:ascii="Arial" w:hAnsi="Arial" w:cs="Arial"/>
        </w:rPr>
        <w:t xml:space="preserve"> livrer les fournitures demandées ou à exécuter les prestations demandées :</w:t>
      </w:r>
    </w:p>
    <w:p w14:paraId="1F7E3CB4" w14:textId="77777777" w:rsidR="009B1CD0" w:rsidRPr="00AD6AD3" w:rsidRDefault="006869BC" w:rsidP="009B45B9">
      <w:pPr>
        <w:pStyle w:val="fcase1ertab"/>
        <w:tabs>
          <w:tab w:val="clear" w:pos="426"/>
          <w:tab w:val="left" w:pos="851"/>
        </w:tabs>
        <w:spacing w:before="120"/>
        <w:ind w:firstLine="142"/>
        <w:rPr>
          <w:rFonts w:ascii="Arial" w:hAnsi="Arial" w:cs="Arial"/>
        </w:rPr>
      </w:pPr>
      <w:r w:rsidRPr="00AD6AD3">
        <w:rPr>
          <w:rFonts w:ascii="Arial" w:hAnsi="Arial" w:cs="Arial"/>
        </w:rPr>
        <w:fldChar w:fldCharType="begin">
          <w:ffData>
            <w:name w:val=""/>
            <w:enabled/>
            <w:calcOnExit w:val="0"/>
            <w:checkBox>
              <w:size w:val="20"/>
              <w:default w:val="1"/>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009B1CD0" w:rsidRPr="00AD6AD3">
        <w:rPr>
          <w:rFonts w:ascii="Arial" w:hAnsi="Arial" w:cs="Arial"/>
        </w:rPr>
        <w:t xml:space="preserve"> </w:t>
      </w:r>
      <w:proofErr w:type="gramStart"/>
      <w:r w:rsidR="009B1CD0" w:rsidRPr="00AD6AD3">
        <w:rPr>
          <w:rFonts w:ascii="Arial" w:hAnsi="Arial" w:cs="Arial"/>
        </w:rPr>
        <w:t>aux</w:t>
      </w:r>
      <w:proofErr w:type="gramEnd"/>
      <w:r w:rsidR="009B1CD0" w:rsidRPr="00AD6AD3">
        <w:rPr>
          <w:rFonts w:ascii="Arial" w:hAnsi="Arial" w:cs="Arial"/>
        </w:rPr>
        <w:t xml:space="preserve"> prix indiqués dans </w:t>
      </w:r>
      <w:r w:rsidR="00B610BA" w:rsidRPr="00AD6AD3">
        <w:rPr>
          <w:rFonts w:ascii="Arial" w:hAnsi="Arial" w:cs="Arial"/>
        </w:rPr>
        <w:t>l’annexe financière</w:t>
      </w:r>
      <w:r w:rsidR="00C77059" w:rsidRPr="00AD6AD3">
        <w:rPr>
          <w:rFonts w:ascii="Arial" w:hAnsi="Arial" w:cs="Arial"/>
        </w:rPr>
        <w:t>.</w:t>
      </w:r>
    </w:p>
    <w:p w14:paraId="48EB77AB" w14:textId="77777777" w:rsidR="002C2CA3" w:rsidRPr="00AD6AD3" w:rsidRDefault="002C2CA3" w:rsidP="009B45B9">
      <w:pPr>
        <w:pStyle w:val="fcasegauche"/>
        <w:tabs>
          <w:tab w:val="left" w:pos="851"/>
        </w:tabs>
        <w:spacing w:after="0"/>
        <w:ind w:left="0" w:firstLine="0"/>
        <w:rPr>
          <w:rFonts w:ascii="Arial" w:hAnsi="Arial" w:cs="Arial"/>
        </w:rPr>
      </w:pPr>
    </w:p>
    <w:p w14:paraId="0C5AB065" w14:textId="77777777" w:rsidR="00F0091A" w:rsidRDefault="00F0091A" w:rsidP="00F0091A">
      <w:pPr>
        <w:tabs>
          <w:tab w:val="left" w:pos="851"/>
        </w:tabs>
        <w:ind w:right="566"/>
        <w:jc w:val="both"/>
        <w:rPr>
          <w:rFonts w:ascii="Arial" w:hAnsi="Arial" w:cs="Arial"/>
        </w:rPr>
      </w:pPr>
    </w:p>
    <w:p w14:paraId="0E2DBAEE" w14:textId="77777777" w:rsidR="00F0091A" w:rsidRPr="006851B9" w:rsidRDefault="00F0091A" w:rsidP="00F0091A">
      <w:pPr>
        <w:tabs>
          <w:tab w:val="left" w:pos="851"/>
        </w:tabs>
        <w:ind w:right="566"/>
        <w:jc w:val="both"/>
        <w:rPr>
          <w:rFonts w:ascii="Arial" w:hAnsi="Arial" w:cs="Arial"/>
        </w:rPr>
      </w:pPr>
      <w:r w:rsidRPr="006851B9">
        <w:rPr>
          <w:rFonts w:ascii="Arial" w:hAnsi="Arial" w:cs="Arial"/>
        </w:rPr>
        <w:t>Après avoir pris connaissance des documents mentionnés ci-</w:t>
      </w:r>
      <w:r>
        <w:rPr>
          <w:rFonts w:ascii="Arial" w:hAnsi="Arial" w:cs="Arial"/>
        </w:rPr>
        <w:t>avant</w:t>
      </w:r>
      <w:r w:rsidRPr="006851B9">
        <w:rPr>
          <w:rFonts w:ascii="Arial" w:hAnsi="Arial" w:cs="Arial"/>
        </w:rPr>
        <w:t xml:space="preserve">, et après avoir produit les pièces aux articles R.2143-3 et R.2143- 12 du code de la commande publique. Le titulaire, par la signature du présent acte d’engagement : </w:t>
      </w:r>
    </w:p>
    <w:p w14:paraId="0B6904B2" w14:textId="77777777" w:rsidR="00F0091A" w:rsidRPr="006851B9" w:rsidRDefault="00F0091A" w:rsidP="00F0091A">
      <w:pPr>
        <w:tabs>
          <w:tab w:val="left" w:pos="851"/>
        </w:tabs>
        <w:ind w:right="566"/>
        <w:jc w:val="both"/>
        <w:rPr>
          <w:rFonts w:ascii="Arial" w:hAnsi="Arial" w:cs="Arial"/>
        </w:rPr>
      </w:pPr>
    </w:p>
    <w:p w14:paraId="56E5D809" w14:textId="6BE91149" w:rsidR="00F0091A" w:rsidRPr="006851B9" w:rsidRDefault="00F0091A" w:rsidP="00F0091A">
      <w:pPr>
        <w:pStyle w:val="Paragraphedeliste"/>
        <w:numPr>
          <w:ilvl w:val="0"/>
          <w:numId w:val="7"/>
        </w:numPr>
        <w:tabs>
          <w:tab w:val="left" w:pos="851"/>
        </w:tabs>
        <w:ind w:right="566"/>
        <w:jc w:val="both"/>
        <w:rPr>
          <w:rFonts w:ascii="Arial" w:hAnsi="Arial" w:cs="Arial"/>
        </w:rPr>
      </w:pPr>
      <w:r w:rsidRPr="006851B9">
        <w:rPr>
          <w:rFonts w:ascii="Arial" w:hAnsi="Arial" w:cs="Arial"/>
        </w:rPr>
        <w:t>S’engage sans réserve à exécuter les prestations décrites conformément aux documents cités précédemment, aux prix indiqués dans l</w:t>
      </w:r>
      <w:r w:rsidR="000006B3">
        <w:rPr>
          <w:rFonts w:ascii="Arial" w:hAnsi="Arial" w:cs="Arial"/>
        </w:rPr>
        <w:t>’</w:t>
      </w:r>
      <w:r w:rsidRPr="006851B9">
        <w:rPr>
          <w:rFonts w:ascii="Arial" w:hAnsi="Arial" w:cs="Arial"/>
        </w:rPr>
        <w:t>annexe financière</w:t>
      </w:r>
      <w:r>
        <w:rPr>
          <w:rFonts w:ascii="Arial" w:hAnsi="Arial" w:cs="Arial"/>
        </w:rPr>
        <w:t xml:space="preserve">. </w:t>
      </w:r>
    </w:p>
    <w:p w14:paraId="4A9DB406" w14:textId="77777777" w:rsidR="00F0091A" w:rsidRPr="006851B9" w:rsidRDefault="00F0091A" w:rsidP="00F0091A">
      <w:pPr>
        <w:tabs>
          <w:tab w:val="left" w:pos="851"/>
        </w:tabs>
        <w:ind w:right="566"/>
        <w:jc w:val="both"/>
        <w:rPr>
          <w:rFonts w:ascii="Arial" w:hAnsi="Arial" w:cs="Arial"/>
        </w:rPr>
      </w:pPr>
    </w:p>
    <w:p w14:paraId="1F103375" w14:textId="77777777" w:rsidR="00F0091A" w:rsidRPr="00351BEE" w:rsidRDefault="00F0091A" w:rsidP="00F0091A">
      <w:pPr>
        <w:pStyle w:val="Paragraphedeliste"/>
        <w:numPr>
          <w:ilvl w:val="0"/>
          <w:numId w:val="7"/>
        </w:numPr>
        <w:tabs>
          <w:tab w:val="left" w:pos="851"/>
        </w:tabs>
        <w:ind w:right="566"/>
        <w:jc w:val="both"/>
        <w:rPr>
          <w:rFonts w:ascii="Arial" w:hAnsi="Arial" w:cs="Arial"/>
        </w:rPr>
      </w:pPr>
      <w:r w:rsidRPr="006851B9">
        <w:rPr>
          <w:rFonts w:ascii="Arial" w:hAnsi="Arial" w:cs="Arial"/>
        </w:rPr>
        <w:t>Déclare bénéficier d'une assurance garantissant sa responsabilité à l’égard du maître d’ouvrage, du représentant du pouvoir adjudicateur et des tiers, victimes d’accidents ou de dommages, causés par l’exécution des prestations</w:t>
      </w:r>
      <w:r>
        <w:rPr>
          <w:rFonts w:ascii="Arial" w:hAnsi="Arial" w:cs="Arial"/>
        </w:rPr>
        <w:t xml:space="preserve">. </w:t>
      </w:r>
    </w:p>
    <w:p w14:paraId="4B92CAD9" w14:textId="77777777" w:rsidR="00F0091A" w:rsidRDefault="00F0091A" w:rsidP="00F0091A">
      <w:pPr>
        <w:pStyle w:val="fcasegauche"/>
        <w:tabs>
          <w:tab w:val="left" w:pos="851"/>
        </w:tabs>
        <w:spacing w:after="0"/>
        <w:ind w:left="0" w:firstLine="0"/>
        <w:rPr>
          <w:rFonts w:ascii="Arial" w:hAnsi="Arial" w:cs="Arial"/>
        </w:rPr>
      </w:pPr>
    </w:p>
    <w:p w14:paraId="597CBB46" w14:textId="77777777" w:rsidR="00BA4CC8" w:rsidRPr="00AD6AD3" w:rsidRDefault="00BA4CC8" w:rsidP="009B45B9">
      <w:pPr>
        <w:pStyle w:val="fcasegauche"/>
        <w:tabs>
          <w:tab w:val="left" w:pos="851"/>
        </w:tabs>
        <w:spacing w:after="0"/>
        <w:ind w:left="0" w:firstLine="0"/>
        <w:rPr>
          <w:rFonts w:ascii="Arial" w:hAnsi="Arial" w:cs="Arial"/>
        </w:rPr>
      </w:pPr>
    </w:p>
    <w:p w14:paraId="21296178" w14:textId="77777777" w:rsidR="00BA4CC8" w:rsidRPr="00AD6AD3" w:rsidRDefault="00BA4CC8" w:rsidP="009B45B9">
      <w:pPr>
        <w:pStyle w:val="fcasegauche"/>
        <w:tabs>
          <w:tab w:val="left" w:pos="851"/>
        </w:tabs>
        <w:spacing w:after="0"/>
        <w:ind w:left="0" w:firstLine="0"/>
        <w:rPr>
          <w:rFonts w:ascii="Arial" w:hAnsi="Arial" w:cs="Arial"/>
        </w:rPr>
      </w:pPr>
    </w:p>
    <w:p w14:paraId="4B8D07CB" w14:textId="77777777" w:rsidR="00BA4CC8" w:rsidRPr="00AD6AD3" w:rsidRDefault="00BA4CC8" w:rsidP="009B45B9">
      <w:pPr>
        <w:pStyle w:val="fcasegauche"/>
        <w:tabs>
          <w:tab w:val="left" w:pos="851"/>
        </w:tabs>
        <w:spacing w:after="0"/>
        <w:ind w:left="0" w:firstLine="0"/>
        <w:rPr>
          <w:rFonts w:ascii="Arial" w:hAnsi="Arial" w:cs="Arial"/>
        </w:rPr>
      </w:pPr>
    </w:p>
    <w:p w14:paraId="7C70D05B" w14:textId="77777777" w:rsidR="009B1CD0" w:rsidRPr="00AD6AD3" w:rsidRDefault="009B1CD0" w:rsidP="009B45B9">
      <w:pPr>
        <w:tabs>
          <w:tab w:val="left" w:pos="851"/>
          <w:tab w:val="left" w:pos="6237"/>
        </w:tabs>
        <w:rPr>
          <w:rFonts w:ascii="Arial" w:hAnsi="Arial" w:cs="Arial"/>
          <w:b/>
          <w:iCs/>
          <w:sz w:val="22"/>
          <w:szCs w:val="22"/>
        </w:rPr>
      </w:pPr>
      <w:r w:rsidRPr="00AD6AD3">
        <w:rPr>
          <w:rFonts w:ascii="Arial" w:hAnsi="Arial" w:cs="Arial"/>
          <w:b/>
          <w:sz w:val="22"/>
          <w:szCs w:val="22"/>
        </w:rPr>
        <w:t xml:space="preserve">B2 </w:t>
      </w:r>
      <w:r w:rsidR="0021797C" w:rsidRPr="00AD6AD3">
        <w:rPr>
          <w:rFonts w:ascii="Arial" w:hAnsi="Arial" w:cs="Arial"/>
          <w:b/>
          <w:sz w:val="22"/>
          <w:szCs w:val="22"/>
        </w:rPr>
        <w:t>–</w:t>
      </w:r>
      <w:r w:rsidRPr="00AD6AD3">
        <w:rPr>
          <w:rFonts w:ascii="Arial" w:hAnsi="Arial" w:cs="Arial"/>
          <w:b/>
          <w:sz w:val="22"/>
          <w:szCs w:val="22"/>
        </w:rPr>
        <w:t xml:space="preserve"> </w:t>
      </w:r>
      <w:r w:rsidR="0021797C" w:rsidRPr="00AD6AD3">
        <w:rPr>
          <w:rFonts w:ascii="Arial" w:hAnsi="Arial" w:cs="Arial"/>
          <w:b/>
          <w:sz w:val="22"/>
          <w:szCs w:val="22"/>
        </w:rPr>
        <w:t>Nature du groupement et</w:t>
      </w:r>
      <w:r w:rsidR="00036500" w:rsidRPr="00AD6AD3">
        <w:rPr>
          <w:rFonts w:ascii="Arial" w:hAnsi="Arial" w:cs="Arial"/>
          <w:b/>
          <w:sz w:val="22"/>
          <w:szCs w:val="22"/>
        </w:rPr>
        <w:t>,</w:t>
      </w:r>
      <w:r w:rsidR="0021797C" w:rsidRPr="00AD6AD3">
        <w:rPr>
          <w:rFonts w:ascii="Arial" w:hAnsi="Arial" w:cs="Arial"/>
          <w:b/>
          <w:sz w:val="22"/>
          <w:szCs w:val="22"/>
        </w:rPr>
        <w:t xml:space="preserve"> </w:t>
      </w:r>
      <w:r w:rsidR="00036500" w:rsidRPr="00AD6AD3">
        <w:rPr>
          <w:rFonts w:ascii="Arial" w:hAnsi="Arial" w:cs="Arial"/>
          <w:b/>
          <w:sz w:val="22"/>
          <w:szCs w:val="22"/>
        </w:rPr>
        <w:t>en cas de groupement conjoint,</w:t>
      </w:r>
      <w:r w:rsidR="00036500" w:rsidRPr="00AD6AD3" w:rsidDel="0021797C">
        <w:rPr>
          <w:rFonts w:ascii="Arial" w:hAnsi="Arial" w:cs="Arial"/>
          <w:b/>
          <w:sz w:val="22"/>
          <w:szCs w:val="22"/>
        </w:rPr>
        <w:t xml:space="preserve"> </w:t>
      </w:r>
      <w:r w:rsidR="0021797C" w:rsidRPr="00AD6AD3">
        <w:rPr>
          <w:rFonts w:ascii="Arial" w:hAnsi="Arial" w:cs="Arial"/>
          <w:b/>
          <w:sz w:val="22"/>
          <w:szCs w:val="22"/>
        </w:rPr>
        <w:t>r</w:t>
      </w:r>
      <w:r w:rsidRPr="00AD6AD3">
        <w:rPr>
          <w:rFonts w:ascii="Arial" w:hAnsi="Arial" w:cs="Arial"/>
          <w:b/>
          <w:sz w:val="22"/>
          <w:szCs w:val="22"/>
        </w:rPr>
        <w:t>épartition des prestations</w:t>
      </w:r>
    </w:p>
    <w:p w14:paraId="0EF63C8E" w14:textId="77777777" w:rsidR="00354C04" w:rsidRPr="00AD6AD3" w:rsidRDefault="00354C04" w:rsidP="009B45B9">
      <w:pPr>
        <w:pStyle w:val="fcase1ertab"/>
        <w:tabs>
          <w:tab w:val="left" w:pos="851"/>
        </w:tabs>
        <w:rPr>
          <w:rFonts w:ascii="Arial" w:hAnsi="Arial" w:cs="Arial"/>
        </w:rPr>
      </w:pPr>
      <w:r w:rsidRPr="00AD6AD3">
        <w:rPr>
          <w:rFonts w:ascii="Arial" w:hAnsi="Arial" w:cs="Arial"/>
          <w:i/>
          <w:iCs/>
          <w:sz w:val="18"/>
          <w:szCs w:val="18"/>
        </w:rPr>
        <w:t>(</w:t>
      </w:r>
      <w:r w:rsidR="00840934" w:rsidRPr="00AD6AD3">
        <w:rPr>
          <w:rFonts w:ascii="Arial" w:hAnsi="Arial" w:cs="Arial"/>
          <w:i/>
          <w:iCs/>
          <w:sz w:val="18"/>
          <w:szCs w:val="18"/>
        </w:rPr>
        <w:t>En</w:t>
      </w:r>
      <w:r w:rsidRPr="00AD6AD3">
        <w:rPr>
          <w:rFonts w:ascii="Arial" w:hAnsi="Arial" w:cs="Arial"/>
          <w:i/>
          <w:iCs/>
          <w:sz w:val="18"/>
          <w:szCs w:val="18"/>
        </w:rPr>
        <w:t xml:space="preserve"> cas de groupement d’opérateurs économiques.)</w:t>
      </w:r>
    </w:p>
    <w:p w14:paraId="177DD30E" w14:textId="77777777" w:rsidR="00036500" w:rsidRPr="00AD6AD3" w:rsidRDefault="00036500" w:rsidP="009B45B9">
      <w:pPr>
        <w:tabs>
          <w:tab w:val="left" w:pos="851"/>
          <w:tab w:val="left" w:pos="6237"/>
        </w:tabs>
        <w:rPr>
          <w:rFonts w:ascii="Arial" w:hAnsi="Arial" w:cs="Arial"/>
          <w:i/>
          <w:iCs/>
          <w:sz w:val="18"/>
          <w:szCs w:val="18"/>
        </w:rPr>
      </w:pPr>
    </w:p>
    <w:p w14:paraId="51166DCB" w14:textId="77777777" w:rsidR="0021797C" w:rsidRPr="00AD6AD3" w:rsidRDefault="0021797C" w:rsidP="009B45B9">
      <w:pPr>
        <w:pStyle w:val="fcase1ertab"/>
        <w:tabs>
          <w:tab w:val="left" w:pos="851"/>
        </w:tabs>
        <w:ind w:left="0" w:firstLine="0"/>
        <w:rPr>
          <w:rFonts w:ascii="Arial" w:hAnsi="Arial" w:cs="Arial"/>
        </w:rPr>
      </w:pPr>
      <w:r w:rsidRPr="00AD6AD3">
        <w:rPr>
          <w:rFonts w:ascii="Arial" w:hAnsi="Arial" w:cs="Arial"/>
        </w:rPr>
        <w:t xml:space="preserve">Pour l’exécution du marché </w:t>
      </w:r>
      <w:r w:rsidR="00D90A00" w:rsidRPr="00AD6AD3">
        <w:rPr>
          <w:rFonts w:ascii="Arial" w:hAnsi="Arial" w:cs="Arial"/>
        </w:rPr>
        <w:t>public</w:t>
      </w:r>
      <w:r w:rsidRPr="00AD6AD3">
        <w:rPr>
          <w:rFonts w:ascii="Arial" w:hAnsi="Arial" w:cs="Arial"/>
        </w:rPr>
        <w:t xml:space="preserve">, le groupement </w:t>
      </w:r>
      <w:r w:rsidR="00036500" w:rsidRPr="00AD6AD3">
        <w:rPr>
          <w:rFonts w:ascii="Arial" w:hAnsi="Arial" w:cs="Arial"/>
        </w:rPr>
        <w:t>d’opérateurs économiques est</w:t>
      </w:r>
      <w:r w:rsidRPr="00AD6AD3">
        <w:rPr>
          <w:rFonts w:ascii="Arial" w:hAnsi="Arial" w:cs="Arial"/>
        </w:rPr>
        <w:t> :</w:t>
      </w:r>
    </w:p>
    <w:p w14:paraId="647ED6F1" w14:textId="77777777" w:rsidR="00036500" w:rsidRPr="00AD6AD3" w:rsidRDefault="00036500" w:rsidP="009B45B9">
      <w:pPr>
        <w:pStyle w:val="fcase1ertab"/>
        <w:tabs>
          <w:tab w:val="left" w:pos="851"/>
        </w:tabs>
        <w:rPr>
          <w:rFonts w:ascii="Arial" w:hAnsi="Arial" w:cs="Arial"/>
        </w:rPr>
      </w:pPr>
      <w:r w:rsidRPr="00AD6AD3">
        <w:rPr>
          <w:rFonts w:ascii="Arial" w:hAnsi="Arial" w:cs="Arial"/>
          <w:i/>
          <w:iCs/>
          <w:sz w:val="18"/>
          <w:szCs w:val="18"/>
        </w:rPr>
        <w:t>(Cocher la case correspondante.)</w:t>
      </w:r>
    </w:p>
    <w:p w14:paraId="7108BF5A" w14:textId="77777777" w:rsidR="00354C04" w:rsidRPr="00AD6AD3" w:rsidRDefault="00354C04" w:rsidP="009B45B9">
      <w:pPr>
        <w:pStyle w:val="fcase1ertab"/>
        <w:tabs>
          <w:tab w:val="clear" w:pos="426"/>
          <w:tab w:val="left" w:pos="851"/>
        </w:tabs>
        <w:spacing w:before="120"/>
        <w:ind w:left="0" w:firstLine="851"/>
        <w:rPr>
          <w:rFonts w:ascii="Arial" w:hAnsi="Arial" w:cs="Arial"/>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i/>
          <w:iCs/>
        </w:rPr>
        <w:t xml:space="preserve"> </w:t>
      </w:r>
      <w:proofErr w:type="gramStart"/>
      <w:r w:rsidRPr="00AD6AD3">
        <w:rPr>
          <w:rFonts w:ascii="Arial" w:hAnsi="Arial" w:cs="Arial"/>
        </w:rPr>
        <w:t>conjoint</w:t>
      </w:r>
      <w:proofErr w:type="gramEnd"/>
      <w:r w:rsidRPr="00AD6AD3">
        <w:rPr>
          <w:rFonts w:ascii="Arial" w:hAnsi="Arial" w:cs="Arial"/>
        </w:rPr>
        <w:tab/>
      </w:r>
      <w:r w:rsidRPr="00AD6AD3">
        <w:rPr>
          <w:rFonts w:ascii="Arial" w:hAnsi="Arial" w:cs="Arial"/>
        </w:rPr>
        <w:tab/>
        <w:t>OU</w:t>
      </w:r>
      <w:r w:rsidRPr="00AD6AD3">
        <w:rPr>
          <w:rFonts w:ascii="Arial" w:hAnsi="Arial" w:cs="Arial"/>
        </w:rPr>
        <w:tab/>
      </w:r>
      <w:r w:rsidRPr="00AD6AD3">
        <w:rPr>
          <w:rFonts w:ascii="Arial" w:hAnsi="Arial" w:cs="Arial"/>
        </w:rPr>
        <w:tab/>
      </w: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iCs/>
        </w:rPr>
        <w:t xml:space="preserve"> </w:t>
      </w:r>
      <w:r w:rsidRPr="00AD6AD3">
        <w:rPr>
          <w:rFonts w:ascii="Arial" w:hAnsi="Arial" w:cs="Arial"/>
        </w:rPr>
        <w:t>solidaire</w:t>
      </w:r>
    </w:p>
    <w:p w14:paraId="77A1DDCC" w14:textId="77777777" w:rsidR="009B1CD0" w:rsidRPr="00AD6AD3" w:rsidRDefault="009B1CD0" w:rsidP="006C4338">
      <w:pPr>
        <w:tabs>
          <w:tab w:val="left" w:pos="851"/>
        </w:tabs>
        <w:spacing w:before="120"/>
        <w:jc w:val="both"/>
        <w:rPr>
          <w:rFonts w:ascii="Arial" w:hAnsi="Arial" w:cs="Arial"/>
          <w:i/>
          <w:iCs/>
          <w:sz w:val="18"/>
          <w:szCs w:val="18"/>
        </w:rPr>
      </w:pPr>
      <w:r w:rsidRPr="00AD6AD3">
        <w:rPr>
          <w:rFonts w:ascii="Arial" w:hAnsi="Arial" w:cs="Arial"/>
          <w:i/>
          <w:iCs/>
          <w:sz w:val="18"/>
          <w:szCs w:val="18"/>
        </w:rPr>
        <w:t>(Les membres du groupement conjoint indiquent dans le tableau ci-dessous la répartition des prestations que chacun d’entre eux s’engage à réaliser.)</w:t>
      </w:r>
    </w:p>
    <w:p w14:paraId="17C6CFED" w14:textId="77777777" w:rsidR="00EB62EB" w:rsidRPr="00AD6AD3"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AD6AD3" w14:paraId="53CCDB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1237178" w14:textId="77777777" w:rsidR="009B1CD0" w:rsidRPr="00AD6AD3" w:rsidRDefault="009B1CD0" w:rsidP="006F3DF9">
            <w:pPr>
              <w:tabs>
                <w:tab w:val="left" w:pos="851"/>
              </w:tabs>
              <w:jc w:val="center"/>
              <w:rPr>
                <w:rFonts w:ascii="Arial" w:hAnsi="Arial" w:cs="Arial"/>
                <w:b/>
              </w:rPr>
            </w:pPr>
            <w:r w:rsidRPr="00AD6AD3">
              <w:rPr>
                <w:rFonts w:ascii="Arial" w:hAnsi="Arial" w:cs="Arial"/>
                <w:b/>
              </w:rPr>
              <w:t xml:space="preserve">Désignation des membres </w:t>
            </w:r>
          </w:p>
          <w:p w14:paraId="07C4CF2E" w14:textId="77777777" w:rsidR="009B1CD0" w:rsidRPr="00AD6AD3" w:rsidRDefault="009B1CD0" w:rsidP="005846FB">
            <w:pPr>
              <w:tabs>
                <w:tab w:val="left" w:pos="851"/>
              </w:tabs>
              <w:jc w:val="center"/>
              <w:rPr>
                <w:rFonts w:ascii="Arial" w:hAnsi="Arial" w:cs="Arial"/>
                <w:b/>
              </w:rPr>
            </w:pPr>
            <w:proofErr w:type="gramStart"/>
            <w:r w:rsidRPr="00AD6AD3">
              <w:rPr>
                <w:rFonts w:ascii="Arial" w:hAnsi="Arial" w:cs="Arial"/>
                <w:b/>
              </w:rPr>
              <w:t>du</w:t>
            </w:r>
            <w:proofErr w:type="gramEnd"/>
            <w:r w:rsidRPr="00AD6AD3">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CCF3C" w14:textId="77777777" w:rsidR="009B1CD0" w:rsidRPr="00AD6AD3" w:rsidRDefault="009B1CD0" w:rsidP="005846FB">
            <w:pPr>
              <w:pStyle w:val="Titre5"/>
              <w:tabs>
                <w:tab w:val="left" w:pos="851"/>
              </w:tabs>
              <w:ind w:left="0" w:hanging="1008"/>
              <w:jc w:val="center"/>
              <w:rPr>
                <w:b/>
                <w:i w:val="0"/>
                <w:sz w:val="20"/>
              </w:rPr>
            </w:pPr>
            <w:r w:rsidRPr="00AD6AD3">
              <w:rPr>
                <w:b/>
                <w:i w:val="0"/>
                <w:sz w:val="20"/>
              </w:rPr>
              <w:t>Prestations exécutées par les membres</w:t>
            </w:r>
          </w:p>
          <w:p w14:paraId="31B6FB20" w14:textId="77777777" w:rsidR="009B1CD0" w:rsidRPr="00AD6AD3" w:rsidRDefault="009B1CD0" w:rsidP="005846FB">
            <w:pPr>
              <w:pStyle w:val="Titre5"/>
              <w:tabs>
                <w:tab w:val="left" w:pos="851"/>
              </w:tabs>
              <w:ind w:left="0" w:hanging="1008"/>
              <w:jc w:val="center"/>
              <w:rPr>
                <w:b/>
              </w:rPr>
            </w:pPr>
            <w:proofErr w:type="gramStart"/>
            <w:r w:rsidRPr="00AD6AD3">
              <w:rPr>
                <w:b/>
                <w:i w:val="0"/>
                <w:sz w:val="20"/>
              </w:rPr>
              <w:t>du</w:t>
            </w:r>
            <w:proofErr w:type="gramEnd"/>
            <w:r w:rsidRPr="00AD6AD3">
              <w:rPr>
                <w:b/>
                <w:i w:val="0"/>
                <w:sz w:val="20"/>
              </w:rPr>
              <w:t xml:space="preserve"> groupement conjoint</w:t>
            </w:r>
          </w:p>
        </w:tc>
      </w:tr>
      <w:tr w:rsidR="009B1CD0" w:rsidRPr="00AD6AD3" w14:paraId="12858C1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5139E7C" w14:textId="77777777" w:rsidR="009B1CD0" w:rsidRPr="00AD6AD3"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CB3EED1" w14:textId="77777777" w:rsidR="009B1CD0" w:rsidRPr="00AD6AD3" w:rsidRDefault="009B1CD0" w:rsidP="009B45B9">
            <w:pPr>
              <w:tabs>
                <w:tab w:val="left" w:pos="851"/>
              </w:tabs>
              <w:jc w:val="center"/>
              <w:rPr>
                <w:rFonts w:ascii="Arial" w:hAnsi="Arial" w:cs="Arial"/>
                <w:b/>
              </w:rPr>
            </w:pPr>
            <w:r w:rsidRPr="00AD6AD3">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DD6D76" w14:textId="77777777" w:rsidR="009B1CD0" w:rsidRPr="00AD6AD3" w:rsidRDefault="009B1CD0" w:rsidP="009B45B9">
            <w:pPr>
              <w:tabs>
                <w:tab w:val="left" w:pos="851"/>
              </w:tabs>
              <w:jc w:val="center"/>
              <w:rPr>
                <w:rFonts w:ascii="Arial" w:hAnsi="Arial" w:cs="Arial"/>
                <w:b/>
              </w:rPr>
            </w:pPr>
            <w:r w:rsidRPr="00AD6AD3">
              <w:rPr>
                <w:rFonts w:ascii="Arial" w:hAnsi="Arial" w:cs="Arial"/>
                <w:b/>
              </w:rPr>
              <w:t xml:space="preserve">Montant HT </w:t>
            </w:r>
          </w:p>
          <w:p w14:paraId="62BD4825" w14:textId="77777777" w:rsidR="009B1CD0" w:rsidRPr="00AD6AD3" w:rsidRDefault="009B1CD0" w:rsidP="009B45B9">
            <w:pPr>
              <w:tabs>
                <w:tab w:val="left" w:pos="851"/>
              </w:tabs>
              <w:jc w:val="center"/>
              <w:rPr>
                <w:rFonts w:ascii="Arial" w:hAnsi="Arial" w:cs="Arial"/>
              </w:rPr>
            </w:pPr>
            <w:proofErr w:type="gramStart"/>
            <w:r w:rsidRPr="00AD6AD3">
              <w:rPr>
                <w:rFonts w:ascii="Arial" w:hAnsi="Arial" w:cs="Arial"/>
                <w:b/>
              </w:rPr>
              <w:t>de</w:t>
            </w:r>
            <w:proofErr w:type="gramEnd"/>
            <w:r w:rsidRPr="00AD6AD3">
              <w:rPr>
                <w:rFonts w:ascii="Arial" w:hAnsi="Arial" w:cs="Arial"/>
                <w:b/>
              </w:rPr>
              <w:t xml:space="preserve"> la prestation</w:t>
            </w:r>
          </w:p>
        </w:tc>
      </w:tr>
      <w:tr w:rsidR="009B1CD0" w:rsidRPr="00AD6AD3" w14:paraId="1E272894" w14:textId="77777777" w:rsidTr="006869BC">
        <w:trPr>
          <w:trHeight w:val="584"/>
        </w:trPr>
        <w:tc>
          <w:tcPr>
            <w:tcW w:w="4503" w:type="dxa"/>
            <w:tcBorders>
              <w:top w:val="single" w:sz="4" w:space="0" w:color="000000"/>
              <w:left w:val="single" w:sz="4" w:space="0" w:color="000000"/>
            </w:tcBorders>
            <w:shd w:val="clear" w:color="auto" w:fill="CCFFFF"/>
          </w:tcPr>
          <w:p w14:paraId="285BD6E6" w14:textId="77777777" w:rsidR="009B1CD0" w:rsidRPr="00AD6AD3"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6500427" w14:textId="77777777" w:rsidR="009B1CD0" w:rsidRPr="00AD6AD3"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6BC3AC4" w14:textId="77777777" w:rsidR="009B1CD0" w:rsidRPr="00AD6AD3" w:rsidRDefault="009B1CD0" w:rsidP="006F3DF9">
            <w:pPr>
              <w:tabs>
                <w:tab w:val="left" w:pos="851"/>
              </w:tabs>
              <w:snapToGrid w:val="0"/>
              <w:jc w:val="both"/>
              <w:rPr>
                <w:rFonts w:ascii="Arial" w:hAnsi="Arial" w:cs="Arial"/>
              </w:rPr>
            </w:pPr>
          </w:p>
        </w:tc>
      </w:tr>
      <w:tr w:rsidR="009B1CD0" w:rsidRPr="00AD6AD3" w14:paraId="137701F1" w14:textId="77777777" w:rsidTr="006869BC">
        <w:trPr>
          <w:trHeight w:val="560"/>
        </w:trPr>
        <w:tc>
          <w:tcPr>
            <w:tcW w:w="4503" w:type="dxa"/>
            <w:tcBorders>
              <w:left w:val="single" w:sz="4" w:space="0" w:color="000000"/>
            </w:tcBorders>
            <w:shd w:val="clear" w:color="auto" w:fill="auto"/>
          </w:tcPr>
          <w:p w14:paraId="5F4C7228" w14:textId="77777777" w:rsidR="009B1CD0" w:rsidRPr="00AD6AD3"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2C451CF" w14:textId="77777777" w:rsidR="009B1CD0" w:rsidRPr="00AD6AD3"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832D8C" w14:textId="77777777" w:rsidR="009B1CD0" w:rsidRPr="00AD6AD3" w:rsidRDefault="009B1CD0" w:rsidP="006F3DF9">
            <w:pPr>
              <w:tabs>
                <w:tab w:val="left" w:pos="851"/>
              </w:tabs>
              <w:snapToGrid w:val="0"/>
              <w:jc w:val="both"/>
              <w:rPr>
                <w:rFonts w:ascii="Arial" w:hAnsi="Arial" w:cs="Arial"/>
              </w:rPr>
            </w:pPr>
          </w:p>
        </w:tc>
      </w:tr>
      <w:tr w:rsidR="009B1CD0" w:rsidRPr="00AD6AD3" w14:paraId="30F85358" w14:textId="77777777" w:rsidTr="006869BC">
        <w:trPr>
          <w:trHeight w:val="583"/>
        </w:trPr>
        <w:tc>
          <w:tcPr>
            <w:tcW w:w="4503" w:type="dxa"/>
            <w:tcBorders>
              <w:left w:val="single" w:sz="4" w:space="0" w:color="000000"/>
              <w:bottom w:val="single" w:sz="4" w:space="0" w:color="000000"/>
            </w:tcBorders>
            <w:shd w:val="clear" w:color="auto" w:fill="CCFFFF"/>
          </w:tcPr>
          <w:p w14:paraId="57924939" w14:textId="77777777" w:rsidR="009B1CD0" w:rsidRPr="00AD6AD3"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100546" w14:textId="77777777" w:rsidR="009B1CD0" w:rsidRPr="00AD6AD3"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BA701AE" w14:textId="77777777" w:rsidR="009B1CD0" w:rsidRPr="00AD6AD3" w:rsidRDefault="009B1CD0" w:rsidP="006F3DF9">
            <w:pPr>
              <w:tabs>
                <w:tab w:val="left" w:pos="851"/>
              </w:tabs>
              <w:snapToGrid w:val="0"/>
              <w:jc w:val="both"/>
              <w:rPr>
                <w:rFonts w:ascii="Arial" w:hAnsi="Arial" w:cs="Arial"/>
              </w:rPr>
            </w:pPr>
          </w:p>
        </w:tc>
      </w:tr>
    </w:tbl>
    <w:p w14:paraId="41A2165C" w14:textId="77777777" w:rsidR="009B1CD0" w:rsidRPr="00AD6AD3" w:rsidRDefault="009B1CD0" w:rsidP="006C4338">
      <w:pPr>
        <w:tabs>
          <w:tab w:val="left" w:pos="851"/>
          <w:tab w:val="left" w:pos="6237"/>
        </w:tabs>
        <w:rPr>
          <w:rFonts w:ascii="Arial" w:hAnsi="Arial" w:cs="Arial"/>
        </w:rPr>
      </w:pPr>
    </w:p>
    <w:p w14:paraId="02409487" w14:textId="77777777" w:rsidR="009B1CD0" w:rsidRPr="00AD6AD3" w:rsidRDefault="009B1CD0" w:rsidP="006C4338">
      <w:pPr>
        <w:pStyle w:val="fcasegauche"/>
        <w:tabs>
          <w:tab w:val="left" w:pos="851"/>
        </w:tabs>
        <w:spacing w:after="0"/>
        <w:ind w:left="0" w:firstLine="0"/>
        <w:rPr>
          <w:rFonts w:ascii="Arial" w:hAnsi="Arial" w:cs="Arial"/>
          <w:bCs/>
          <w:iCs/>
        </w:rPr>
      </w:pPr>
    </w:p>
    <w:p w14:paraId="028EAF00" w14:textId="77777777" w:rsidR="009B1CD0" w:rsidRPr="00AD6AD3" w:rsidRDefault="009B1CD0" w:rsidP="006F3DF9">
      <w:pPr>
        <w:pStyle w:val="fcase1ertab"/>
        <w:tabs>
          <w:tab w:val="left" w:pos="851"/>
        </w:tabs>
        <w:ind w:left="0" w:firstLine="0"/>
        <w:rPr>
          <w:rFonts w:ascii="Arial" w:hAnsi="Arial" w:cs="Arial"/>
          <w:i/>
          <w:sz w:val="18"/>
          <w:szCs w:val="18"/>
        </w:rPr>
      </w:pPr>
      <w:r w:rsidRPr="00AD6AD3">
        <w:rPr>
          <w:rFonts w:ascii="Arial" w:hAnsi="Arial" w:cs="Arial"/>
          <w:b/>
          <w:sz w:val="22"/>
          <w:szCs w:val="22"/>
        </w:rPr>
        <w:t>B3 - Compte (s) à créditer</w:t>
      </w:r>
    </w:p>
    <w:p w14:paraId="36DC5012" w14:textId="77777777" w:rsidR="009B1CD0" w:rsidRPr="00AD6AD3" w:rsidRDefault="009B1CD0" w:rsidP="006869BC">
      <w:pPr>
        <w:pStyle w:val="fcase1ertab"/>
        <w:tabs>
          <w:tab w:val="left" w:pos="851"/>
        </w:tabs>
        <w:spacing w:before="120"/>
        <w:ind w:left="0" w:firstLine="0"/>
        <w:rPr>
          <w:rFonts w:ascii="Arial" w:hAnsi="Arial" w:cs="Arial"/>
          <w:i/>
          <w:sz w:val="18"/>
          <w:szCs w:val="18"/>
        </w:rPr>
      </w:pPr>
      <w:r w:rsidRPr="00AD6AD3">
        <w:rPr>
          <w:rFonts w:ascii="Arial" w:hAnsi="Arial" w:cs="Arial"/>
          <w:i/>
          <w:sz w:val="18"/>
          <w:szCs w:val="18"/>
        </w:rPr>
        <w:t>(Joindre un ou des relevé(s) d’identité bancaire ou postal.)</w:t>
      </w:r>
    </w:p>
    <w:p w14:paraId="3CF88E70" w14:textId="77777777" w:rsidR="006869BC" w:rsidRPr="00AD6AD3"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AD6AD3" w14:paraId="4ED2D2EA"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67D30F6" w14:textId="77777777" w:rsidR="006869BC" w:rsidRPr="00AD6AD3" w:rsidRDefault="006869BC" w:rsidP="003B185D">
            <w:pPr>
              <w:tabs>
                <w:tab w:val="left" w:pos="851"/>
              </w:tabs>
              <w:snapToGrid w:val="0"/>
              <w:rPr>
                <w:rFonts w:ascii="Arial" w:hAnsi="Arial" w:cs="Arial"/>
              </w:rPr>
            </w:pPr>
            <w:r w:rsidRPr="00AD6AD3">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2BCC11C7" w14:textId="77777777" w:rsidR="006869BC" w:rsidRPr="00AD6AD3" w:rsidRDefault="006869BC" w:rsidP="003B185D">
            <w:pPr>
              <w:tabs>
                <w:tab w:val="left" w:pos="851"/>
              </w:tabs>
              <w:snapToGrid w:val="0"/>
              <w:jc w:val="both"/>
              <w:rPr>
                <w:rFonts w:ascii="Arial" w:eastAsia="SimSun" w:hAnsi="Arial" w:cs="Arial"/>
                <w:szCs w:val="24"/>
                <w:lang w:eastAsia="ar-SA"/>
              </w:rPr>
            </w:pPr>
          </w:p>
        </w:tc>
      </w:tr>
      <w:tr w:rsidR="006869BC" w:rsidRPr="00AD6AD3" w14:paraId="17360870"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229C3" w14:textId="77777777" w:rsidR="006869BC" w:rsidRPr="00AD6AD3" w:rsidRDefault="006869BC" w:rsidP="003B185D">
            <w:pPr>
              <w:tabs>
                <w:tab w:val="left" w:pos="851"/>
              </w:tabs>
              <w:snapToGrid w:val="0"/>
              <w:rPr>
                <w:rFonts w:ascii="Arial" w:hAnsi="Arial" w:cs="Arial"/>
              </w:rPr>
            </w:pPr>
            <w:r w:rsidRPr="00AD6AD3">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4D38CDA5" w14:textId="77777777" w:rsidR="006869BC" w:rsidRPr="00AD6AD3" w:rsidRDefault="006869BC" w:rsidP="003B185D">
            <w:pPr>
              <w:tabs>
                <w:tab w:val="left" w:pos="851"/>
              </w:tabs>
              <w:snapToGrid w:val="0"/>
              <w:jc w:val="both"/>
              <w:rPr>
                <w:rFonts w:ascii="Arial" w:eastAsia="SimSun" w:hAnsi="Arial" w:cs="Arial"/>
                <w:szCs w:val="24"/>
                <w:lang w:eastAsia="ar-SA"/>
              </w:rPr>
            </w:pPr>
          </w:p>
        </w:tc>
      </w:tr>
      <w:tr w:rsidR="006869BC" w:rsidRPr="00AD6AD3" w14:paraId="2DC58FBF"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0EEE6DD5" w14:textId="77777777" w:rsidR="006869BC" w:rsidRPr="00AD6AD3" w:rsidRDefault="006869BC" w:rsidP="003B185D">
            <w:pPr>
              <w:tabs>
                <w:tab w:val="left" w:pos="851"/>
              </w:tabs>
              <w:snapToGrid w:val="0"/>
              <w:rPr>
                <w:rFonts w:ascii="Arial" w:hAnsi="Arial" w:cs="Arial"/>
              </w:rPr>
            </w:pPr>
            <w:r w:rsidRPr="00AD6AD3">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6BF8403F" w14:textId="77777777" w:rsidR="006869BC" w:rsidRPr="00AD6AD3" w:rsidRDefault="006869BC" w:rsidP="003B185D">
            <w:pPr>
              <w:tabs>
                <w:tab w:val="left" w:pos="851"/>
              </w:tabs>
              <w:snapToGrid w:val="0"/>
              <w:jc w:val="both"/>
              <w:rPr>
                <w:rFonts w:ascii="Arial" w:hAnsi="Arial" w:cs="Arial"/>
              </w:rPr>
            </w:pPr>
          </w:p>
        </w:tc>
      </w:tr>
      <w:tr w:rsidR="006869BC" w:rsidRPr="00AD6AD3" w14:paraId="583E129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F286ABB" w14:textId="77777777" w:rsidR="006869BC" w:rsidRPr="00AD6AD3" w:rsidRDefault="006869BC" w:rsidP="003B185D">
            <w:pPr>
              <w:tabs>
                <w:tab w:val="left" w:pos="851"/>
              </w:tabs>
              <w:snapToGrid w:val="0"/>
              <w:rPr>
                <w:rFonts w:ascii="Arial" w:hAnsi="Arial" w:cs="Arial"/>
              </w:rPr>
            </w:pPr>
            <w:r w:rsidRPr="00AD6AD3">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1C934155" w14:textId="77777777" w:rsidR="006869BC" w:rsidRPr="00AD6AD3" w:rsidRDefault="006869BC" w:rsidP="003B185D">
            <w:pPr>
              <w:tabs>
                <w:tab w:val="left" w:pos="851"/>
              </w:tabs>
              <w:snapToGrid w:val="0"/>
              <w:jc w:val="both"/>
              <w:rPr>
                <w:rFonts w:ascii="Arial" w:hAnsi="Arial" w:cs="Arial"/>
              </w:rPr>
            </w:pPr>
          </w:p>
        </w:tc>
      </w:tr>
    </w:tbl>
    <w:p w14:paraId="605C64AD" w14:textId="77777777" w:rsidR="009B1CD0" w:rsidRPr="00AD6AD3" w:rsidRDefault="009B1CD0" w:rsidP="0083205E">
      <w:pPr>
        <w:pStyle w:val="fcasegauche"/>
        <w:tabs>
          <w:tab w:val="left" w:pos="426"/>
          <w:tab w:val="left" w:pos="851"/>
        </w:tabs>
        <w:spacing w:after="0"/>
        <w:ind w:left="0" w:firstLine="0"/>
        <w:jc w:val="left"/>
        <w:rPr>
          <w:rFonts w:ascii="Arial" w:hAnsi="Arial" w:cs="Arial"/>
          <w:b/>
        </w:rPr>
      </w:pPr>
    </w:p>
    <w:p w14:paraId="538F2CAB" w14:textId="77777777" w:rsidR="009B1CD0" w:rsidRPr="00AD6AD3" w:rsidRDefault="009B1CD0" w:rsidP="0083205E">
      <w:pPr>
        <w:pStyle w:val="fcasegauche"/>
        <w:tabs>
          <w:tab w:val="left" w:pos="426"/>
          <w:tab w:val="left" w:pos="851"/>
        </w:tabs>
        <w:spacing w:after="0"/>
        <w:ind w:left="0" w:firstLine="0"/>
        <w:jc w:val="left"/>
        <w:rPr>
          <w:rFonts w:ascii="Arial" w:hAnsi="Arial" w:cs="Arial"/>
          <w:b/>
        </w:rPr>
      </w:pPr>
    </w:p>
    <w:p w14:paraId="36B18492" w14:textId="77777777" w:rsidR="009B1CD0" w:rsidRPr="00AD6AD3" w:rsidRDefault="009B1CD0" w:rsidP="0083205E">
      <w:pPr>
        <w:pStyle w:val="fcasegauche"/>
        <w:tabs>
          <w:tab w:val="left" w:pos="426"/>
          <w:tab w:val="left" w:pos="851"/>
        </w:tabs>
        <w:spacing w:after="0"/>
        <w:ind w:left="0" w:firstLine="0"/>
        <w:jc w:val="left"/>
        <w:rPr>
          <w:rFonts w:ascii="Arial" w:hAnsi="Arial" w:cs="Arial"/>
          <w:b/>
        </w:rPr>
      </w:pPr>
      <w:r w:rsidRPr="00AD6AD3">
        <w:rPr>
          <w:rFonts w:ascii="Arial" w:hAnsi="Arial" w:cs="Arial"/>
          <w:b/>
          <w:sz w:val="22"/>
          <w:szCs w:val="22"/>
        </w:rPr>
        <w:t>B4 - Avance</w:t>
      </w:r>
      <w:r w:rsidRPr="00AD6AD3">
        <w:rPr>
          <w:rFonts w:ascii="Arial" w:hAnsi="Arial" w:cs="Arial"/>
          <w:b/>
        </w:rPr>
        <w:t> </w:t>
      </w:r>
      <w:r w:rsidRPr="00AD6AD3">
        <w:rPr>
          <w:rFonts w:ascii="Arial" w:hAnsi="Arial" w:cs="Arial"/>
          <w:i/>
          <w:sz w:val="18"/>
          <w:szCs w:val="18"/>
        </w:rPr>
        <w:t>(</w:t>
      </w:r>
      <w:hyperlink r:id="rId8" w:history="1">
        <w:r w:rsidRPr="00AD6AD3">
          <w:rPr>
            <w:rStyle w:val="Lienhypertexte"/>
            <w:rFonts w:ascii="Arial" w:hAnsi="Arial" w:cs="Arial"/>
            <w:i/>
            <w:sz w:val="18"/>
            <w:szCs w:val="18"/>
          </w:rPr>
          <w:t>article</w:t>
        </w:r>
        <w:r w:rsidR="009D661E" w:rsidRPr="00AD6AD3">
          <w:rPr>
            <w:rStyle w:val="Lienhypertexte"/>
            <w:rFonts w:ascii="Arial" w:hAnsi="Arial" w:cs="Arial"/>
            <w:i/>
            <w:sz w:val="18"/>
            <w:szCs w:val="18"/>
          </w:rPr>
          <w:t> R. 2191-3</w:t>
        </w:r>
      </w:hyperlink>
      <w:r w:rsidR="00CD185D" w:rsidRPr="00AD6AD3">
        <w:rPr>
          <w:rFonts w:ascii="Arial" w:hAnsi="Arial" w:cs="Arial"/>
          <w:i/>
          <w:sz w:val="18"/>
          <w:szCs w:val="18"/>
        </w:rPr>
        <w:t xml:space="preserve"> </w:t>
      </w:r>
      <w:r w:rsidR="00D90A00" w:rsidRPr="00AD6AD3">
        <w:rPr>
          <w:rFonts w:ascii="Arial" w:hAnsi="Arial" w:cs="Arial"/>
          <w:i/>
          <w:sz w:val="18"/>
          <w:szCs w:val="18"/>
        </w:rPr>
        <w:t xml:space="preserve">du </w:t>
      </w:r>
      <w:r w:rsidR="00156924" w:rsidRPr="00AD6AD3">
        <w:rPr>
          <w:rFonts w:ascii="Arial" w:hAnsi="Arial" w:cs="Arial"/>
          <w:i/>
          <w:sz w:val="18"/>
          <w:szCs w:val="18"/>
        </w:rPr>
        <w:t>code de la commande publique</w:t>
      </w:r>
      <w:r w:rsidRPr="00AD6AD3">
        <w:rPr>
          <w:rFonts w:ascii="Arial" w:hAnsi="Arial" w:cs="Arial"/>
          <w:i/>
          <w:sz w:val="18"/>
          <w:szCs w:val="18"/>
        </w:rPr>
        <w:t>)</w:t>
      </w:r>
    </w:p>
    <w:p w14:paraId="5337B6D2" w14:textId="77777777" w:rsidR="009B1CD0" w:rsidRPr="00AD6AD3" w:rsidRDefault="009B1CD0" w:rsidP="00934503">
      <w:pPr>
        <w:tabs>
          <w:tab w:val="left" w:pos="426"/>
          <w:tab w:val="left" w:pos="851"/>
        </w:tabs>
        <w:rPr>
          <w:rFonts w:ascii="Arial" w:hAnsi="Arial" w:cs="Arial"/>
          <w:b/>
        </w:rPr>
      </w:pPr>
    </w:p>
    <w:p w14:paraId="1B6D71B4" w14:textId="77777777" w:rsidR="009B1CD0" w:rsidRPr="00AD6AD3" w:rsidRDefault="009B1CD0" w:rsidP="00CD46CC">
      <w:pPr>
        <w:pStyle w:val="fcasegauche"/>
        <w:tabs>
          <w:tab w:val="left" w:pos="426"/>
          <w:tab w:val="left" w:pos="851"/>
        </w:tabs>
        <w:spacing w:after="0"/>
        <w:ind w:left="0" w:firstLine="0"/>
        <w:jc w:val="left"/>
        <w:rPr>
          <w:rFonts w:ascii="Arial" w:hAnsi="Arial" w:cs="Arial"/>
          <w:i/>
          <w:sz w:val="18"/>
          <w:szCs w:val="18"/>
        </w:rPr>
      </w:pPr>
      <w:r w:rsidRPr="00AD6AD3">
        <w:rPr>
          <w:rFonts w:ascii="Arial" w:hAnsi="Arial" w:cs="Arial"/>
        </w:rPr>
        <w:t>Je renonce au bénéfice de l'avance :</w:t>
      </w:r>
      <w:r w:rsidRPr="00AD6AD3">
        <w:rPr>
          <w:rFonts w:ascii="Arial" w:hAnsi="Arial" w:cs="Arial"/>
        </w:rPr>
        <w:tab/>
      </w:r>
      <w:r w:rsidRPr="00AD6AD3">
        <w:rPr>
          <w:rFonts w:ascii="Arial" w:hAnsi="Arial" w:cs="Arial"/>
        </w:rPr>
        <w:tab/>
      </w:r>
      <w:r w:rsidRPr="00AD6AD3">
        <w:rPr>
          <w:rFonts w:ascii="Arial" w:hAnsi="Arial" w:cs="Arial"/>
        </w:rPr>
        <w:tab/>
      </w:r>
      <w:r w:rsidRPr="00AD6AD3">
        <w:rPr>
          <w:rFonts w:ascii="Arial" w:hAnsi="Arial" w:cs="Arial"/>
        </w:rPr>
        <w:tab/>
      </w:r>
      <w:r w:rsidRPr="00AD6AD3">
        <w:rPr>
          <w:rFonts w:ascii="Arial" w:hAnsi="Arial" w:cs="Arial"/>
        </w:rPr>
        <w:tab/>
      </w:r>
      <w:r w:rsidR="007D7A65" w:rsidRPr="00AD6AD3">
        <w:rPr>
          <w:rFonts w:ascii="Arial" w:hAnsi="Arial" w:cs="Arial"/>
        </w:rPr>
        <w:fldChar w:fldCharType="begin">
          <w:ffData>
            <w:name w:val=""/>
            <w:enabled/>
            <w:calcOnExit w:val="0"/>
            <w:checkBox>
              <w:size w:val="20"/>
              <w:default w:val="0"/>
            </w:checkBox>
          </w:ffData>
        </w:fldChar>
      </w:r>
      <w:r w:rsidR="007D7A65"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007D7A65" w:rsidRPr="00AD6AD3">
        <w:rPr>
          <w:rFonts w:ascii="Arial" w:hAnsi="Arial" w:cs="Arial"/>
        </w:rPr>
        <w:fldChar w:fldCharType="end"/>
      </w:r>
      <w:r w:rsidRPr="00AD6AD3">
        <w:rPr>
          <w:rFonts w:ascii="Arial" w:hAnsi="Arial" w:cs="Arial"/>
        </w:rPr>
        <w:tab/>
      </w:r>
      <w:r w:rsidR="009D661E" w:rsidRPr="00AD6AD3">
        <w:rPr>
          <w:rFonts w:ascii="Arial" w:hAnsi="Arial" w:cs="Arial"/>
        </w:rPr>
        <w:t>Non</w:t>
      </w:r>
      <w:r w:rsidRPr="00AD6AD3">
        <w:rPr>
          <w:rFonts w:ascii="Arial" w:hAnsi="Arial" w:cs="Arial"/>
        </w:rPr>
        <w:tab/>
      </w:r>
      <w:r w:rsidRPr="00AD6AD3">
        <w:rPr>
          <w:rFonts w:ascii="Arial" w:hAnsi="Arial" w:cs="Arial"/>
        </w:rPr>
        <w:tab/>
      </w:r>
      <w:r w:rsidRPr="00AD6AD3">
        <w:rPr>
          <w:rFonts w:ascii="Arial" w:hAnsi="Arial" w:cs="Arial"/>
        </w:rPr>
        <w:tab/>
      </w:r>
      <w:r w:rsidR="007D7A65" w:rsidRPr="00AD6AD3">
        <w:rPr>
          <w:rFonts w:ascii="Arial" w:hAnsi="Arial" w:cs="Arial"/>
        </w:rPr>
        <w:fldChar w:fldCharType="begin">
          <w:ffData>
            <w:name w:val=""/>
            <w:enabled/>
            <w:calcOnExit w:val="0"/>
            <w:checkBox>
              <w:size w:val="20"/>
              <w:default w:val="0"/>
            </w:checkBox>
          </w:ffData>
        </w:fldChar>
      </w:r>
      <w:r w:rsidR="007D7A65"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007D7A65" w:rsidRPr="00AD6AD3">
        <w:rPr>
          <w:rFonts w:ascii="Arial" w:hAnsi="Arial" w:cs="Arial"/>
        </w:rPr>
        <w:fldChar w:fldCharType="end"/>
      </w:r>
      <w:r w:rsidRPr="00AD6AD3">
        <w:rPr>
          <w:rFonts w:ascii="Arial" w:hAnsi="Arial" w:cs="Arial"/>
        </w:rPr>
        <w:tab/>
      </w:r>
      <w:r w:rsidR="009D661E" w:rsidRPr="00AD6AD3">
        <w:rPr>
          <w:rFonts w:ascii="Arial" w:hAnsi="Arial" w:cs="Arial"/>
        </w:rPr>
        <w:t>Oui</w:t>
      </w:r>
    </w:p>
    <w:p w14:paraId="50AFD0F2" w14:textId="77777777" w:rsidR="009B1CD0" w:rsidRPr="00AD6AD3" w:rsidRDefault="009B1CD0" w:rsidP="009B45B9">
      <w:pPr>
        <w:tabs>
          <w:tab w:val="left" w:pos="851"/>
        </w:tabs>
        <w:rPr>
          <w:rFonts w:ascii="Arial" w:hAnsi="Arial" w:cs="Arial"/>
          <w:b/>
        </w:rPr>
      </w:pPr>
      <w:r w:rsidRPr="00AD6AD3">
        <w:rPr>
          <w:rFonts w:ascii="Arial" w:hAnsi="Arial" w:cs="Arial"/>
          <w:i/>
          <w:sz w:val="18"/>
          <w:szCs w:val="18"/>
        </w:rPr>
        <w:t>(Cocher la case correspondante.)</w:t>
      </w:r>
    </w:p>
    <w:p w14:paraId="03EFA37E" w14:textId="77777777" w:rsidR="009B1CD0" w:rsidRPr="00AD6AD3" w:rsidRDefault="009B1CD0" w:rsidP="009B45B9">
      <w:pPr>
        <w:tabs>
          <w:tab w:val="left" w:pos="426"/>
          <w:tab w:val="left" w:pos="851"/>
        </w:tabs>
        <w:jc w:val="both"/>
        <w:rPr>
          <w:rFonts w:ascii="Arial" w:hAnsi="Arial" w:cs="Arial"/>
          <w:b/>
        </w:rPr>
      </w:pPr>
    </w:p>
    <w:p w14:paraId="1B5FC881" w14:textId="77777777" w:rsidR="009B1CD0" w:rsidRPr="00AD6AD3" w:rsidRDefault="009B1CD0" w:rsidP="009B45B9">
      <w:pPr>
        <w:tabs>
          <w:tab w:val="left" w:pos="426"/>
          <w:tab w:val="left" w:pos="851"/>
        </w:tabs>
        <w:jc w:val="both"/>
        <w:rPr>
          <w:rFonts w:ascii="Arial" w:hAnsi="Arial" w:cs="Arial"/>
          <w:b/>
        </w:rPr>
      </w:pPr>
    </w:p>
    <w:p w14:paraId="449BCB63" w14:textId="77777777" w:rsidR="009B1CD0" w:rsidRPr="00AD6AD3" w:rsidRDefault="009B1CD0" w:rsidP="009B45B9">
      <w:pPr>
        <w:pStyle w:val="Titre4"/>
        <w:tabs>
          <w:tab w:val="clear" w:pos="4111"/>
          <w:tab w:val="left" w:pos="426"/>
          <w:tab w:val="left" w:pos="851"/>
        </w:tabs>
      </w:pPr>
      <w:r w:rsidRPr="00AD6AD3">
        <w:rPr>
          <w:sz w:val="22"/>
          <w:szCs w:val="22"/>
        </w:rPr>
        <w:t>B5 -</w:t>
      </w:r>
      <w:r w:rsidRPr="00AD6AD3">
        <w:rPr>
          <w:b w:val="0"/>
          <w:sz w:val="22"/>
          <w:szCs w:val="22"/>
        </w:rPr>
        <w:t xml:space="preserve"> </w:t>
      </w:r>
      <w:r w:rsidRPr="00AD6AD3">
        <w:rPr>
          <w:sz w:val="22"/>
          <w:szCs w:val="22"/>
        </w:rPr>
        <w:t xml:space="preserve">Durée d’exécution du marché </w:t>
      </w:r>
      <w:r w:rsidR="00FE48C9" w:rsidRPr="00AD6AD3">
        <w:rPr>
          <w:sz w:val="22"/>
          <w:szCs w:val="22"/>
        </w:rPr>
        <w:t>public</w:t>
      </w:r>
    </w:p>
    <w:p w14:paraId="27D67C98" w14:textId="77777777" w:rsidR="009B1CD0" w:rsidRPr="00AD6AD3" w:rsidRDefault="009B1CD0" w:rsidP="009B45B9">
      <w:pPr>
        <w:tabs>
          <w:tab w:val="left" w:pos="576"/>
          <w:tab w:val="left" w:pos="851"/>
        </w:tabs>
        <w:jc w:val="both"/>
        <w:rPr>
          <w:rFonts w:ascii="Arial" w:hAnsi="Arial" w:cs="Arial"/>
        </w:rPr>
      </w:pPr>
    </w:p>
    <w:p w14:paraId="6A768EB6" w14:textId="77777777" w:rsidR="008B5FC6" w:rsidRPr="00AD6AD3" w:rsidRDefault="008B5FC6" w:rsidP="008B5FC6">
      <w:pPr>
        <w:tabs>
          <w:tab w:val="left" w:pos="1134"/>
          <w:tab w:val="left" w:pos="2835"/>
        </w:tabs>
        <w:jc w:val="both"/>
        <w:rPr>
          <w:rFonts w:ascii="Arial" w:hAnsi="Arial" w:cs="Arial"/>
          <w:color w:val="000000"/>
        </w:rPr>
      </w:pPr>
      <w:r w:rsidRPr="00AD6AD3">
        <w:rPr>
          <w:rFonts w:ascii="Arial" w:hAnsi="Arial" w:cs="Arial"/>
          <w:color w:val="000000"/>
        </w:rPr>
        <w:t>La durée d’exécution de l’accord-cadre court, à compter de la date de notification, pour une période de douze (12) mois. L’accord-cadre est reconductible trois (3) fois par reconduction tacite. La durée de chaque période est de douze (12) mois. Le titulaire ne peut refuser la reconduction.</w:t>
      </w:r>
    </w:p>
    <w:p w14:paraId="614DBE7F" w14:textId="77777777" w:rsidR="008B5FC6" w:rsidRPr="00AD6AD3" w:rsidRDefault="008B5FC6" w:rsidP="008B5FC6">
      <w:pPr>
        <w:tabs>
          <w:tab w:val="left" w:pos="1134"/>
          <w:tab w:val="left" w:pos="2835"/>
        </w:tabs>
        <w:jc w:val="both"/>
        <w:rPr>
          <w:rFonts w:ascii="Arial" w:hAnsi="Arial" w:cs="Arial"/>
          <w:color w:val="000000"/>
        </w:rPr>
      </w:pPr>
    </w:p>
    <w:p w14:paraId="7E91FAEE" w14:textId="77777777" w:rsidR="00782F5B" w:rsidRPr="00AD6AD3" w:rsidRDefault="008B5FC6" w:rsidP="00EE2665">
      <w:pPr>
        <w:tabs>
          <w:tab w:val="left" w:pos="1134"/>
          <w:tab w:val="left" w:pos="2835"/>
        </w:tabs>
        <w:jc w:val="both"/>
        <w:rPr>
          <w:rFonts w:ascii="Arial" w:hAnsi="Arial" w:cs="Arial"/>
          <w:color w:val="000000"/>
        </w:rPr>
      </w:pPr>
      <w:r w:rsidRPr="00AD6AD3">
        <w:rPr>
          <w:rFonts w:ascii="Arial" w:hAnsi="Arial" w:cs="Arial"/>
          <w:color w:val="000000"/>
        </w:rPr>
        <w:t>En cas de non-reconduction de l’accord-cadre, la décision de non reconduction est communiquée au titulaire au minimum un (</w:t>
      </w:r>
      <w:r w:rsidR="00266304" w:rsidRPr="00AD6AD3">
        <w:rPr>
          <w:rFonts w:ascii="Arial" w:hAnsi="Arial" w:cs="Arial"/>
          <w:color w:val="000000"/>
        </w:rPr>
        <w:t>3</w:t>
      </w:r>
      <w:r w:rsidRPr="00AD6AD3">
        <w:rPr>
          <w:rFonts w:ascii="Arial" w:hAnsi="Arial" w:cs="Arial"/>
          <w:color w:val="000000"/>
        </w:rPr>
        <w:t xml:space="preserve"> mois avant la date anniversaire de la notification de l’accord-cadre. Aucune indemnité n’est versée au titulaire en cas de non reconduction de l’accord-cadre par la présidence de la République.</w:t>
      </w:r>
    </w:p>
    <w:p w14:paraId="415472C6" w14:textId="77777777" w:rsidR="008655E4" w:rsidRPr="00AD6AD3" w:rsidRDefault="008655E4" w:rsidP="00782F5B">
      <w:pPr>
        <w:tabs>
          <w:tab w:val="left" w:pos="576"/>
          <w:tab w:val="left" w:pos="851"/>
        </w:tabs>
        <w:jc w:val="both"/>
        <w:rPr>
          <w:rFonts w:ascii="Arial" w:hAnsi="Arial" w:cs="Arial"/>
        </w:rPr>
      </w:pPr>
    </w:p>
    <w:p w14:paraId="5FC3E893" w14:textId="77777777" w:rsidR="006869BC" w:rsidRPr="00AD6AD3" w:rsidRDefault="00F0091A">
      <w:pPr>
        <w:rPr>
          <w:rFonts w:ascii="Arial" w:hAnsi="Arial" w:cs="Arial"/>
        </w:rPr>
      </w:pPr>
      <w:r>
        <w:rPr>
          <w:rFonts w:ascii="Arial" w:hAnsi="Arial" w:cs="Arial"/>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AD6AD3" w14:paraId="11438A0D" w14:textId="77777777" w:rsidTr="006869BC">
        <w:tc>
          <w:tcPr>
            <w:tcW w:w="10419" w:type="dxa"/>
            <w:shd w:val="clear" w:color="auto" w:fill="66CCFF"/>
          </w:tcPr>
          <w:p w14:paraId="79BE36A6" w14:textId="77777777" w:rsidR="009B1CD0" w:rsidRPr="00AD6AD3" w:rsidRDefault="009B1CD0" w:rsidP="00C630AD">
            <w:pPr>
              <w:tabs>
                <w:tab w:val="left" w:pos="-142"/>
                <w:tab w:val="left" w:pos="851"/>
                <w:tab w:val="left" w:pos="4111"/>
              </w:tabs>
              <w:jc w:val="both"/>
              <w:rPr>
                <w:rFonts w:ascii="Arial" w:hAnsi="Arial" w:cs="Arial"/>
              </w:rPr>
            </w:pPr>
            <w:r w:rsidRPr="00AD6AD3">
              <w:rPr>
                <w:rFonts w:ascii="Arial" w:hAnsi="Arial" w:cs="Arial"/>
                <w:b/>
                <w:bCs/>
                <w:sz w:val="22"/>
                <w:szCs w:val="22"/>
              </w:rPr>
              <w:lastRenderedPageBreak/>
              <w:t xml:space="preserve">C - Signature </w:t>
            </w:r>
            <w:r w:rsidR="00660727" w:rsidRPr="00AD6AD3">
              <w:rPr>
                <w:rFonts w:ascii="Arial" w:hAnsi="Arial" w:cs="Arial"/>
                <w:b/>
                <w:bCs/>
                <w:sz w:val="22"/>
                <w:szCs w:val="22"/>
              </w:rPr>
              <w:t xml:space="preserve">du marché </w:t>
            </w:r>
            <w:r w:rsidR="00FE48C9" w:rsidRPr="00AD6AD3">
              <w:rPr>
                <w:rFonts w:ascii="Arial" w:hAnsi="Arial" w:cs="Arial"/>
                <w:b/>
                <w:bCs/>
                <w:sz w:val="22"/>
                <w:szCs w:val="22"/>
              </w:rPr>
              <w:t>public</w:t>
            </w:r>
            <w:r w:rsidRPr="00AD6AD3">
              <w:rPr>
                <w:rFonts w:ascii="Arial" w:hAnsi="Arial" w:cs="Arial"/>
                <w:b/>
                <w:bCs/>
                <w:sz w:val="22"/>
                <w:szCs w:val="22"/>
              </w:rPr>
              <w:t xml:space="preserve"> par le </w:t>
            </w:r>
            <w:r w:rsidR="00036500" w:rsidRPr="00AD6AD3">
              <w:rPr>
                <w:rFonts w:ascii="Arial" w:hAnsi="Arial" w:cs="Arial"/>
                <w:b/>
                <w:bCs/>
                <w:sz w:val="22"/>
                <w:szCs w:val="22"/>
              </w:rPr>
              <w:t>titulaire individuel ou</w:t>
            </w:r>
            <w:r w:rsidR="00354C04" w:rsidRPr="00AD6AD3">
              <w:rPr>
                <w:rFonts w:ascii="Arial" w:hAnsi="Arial" w:cs="Arial"/>
                <w:b/>
                <w:bCs/>
                <w:sz w:val="22"/>
                <w:szCs w:val="22"/>
              </w:rPr>
              <w:t>, en cas groupement, le mandataire dûment habilité ou</w:t>
            </w:r>
            <w:r w:rsidR="00036500" w:rsidRPr="00AD6AD3">
              <w:rPr>
                <w:rFonts w:ascii="Arial" w:hAnsi="Arial" w:cs="Arial"/>
                <w:b/>
                <w:bCs/>
                <w:sz w:val="22"/>
                <w:szCs w:val="22"/>
              </w:rPr>
              <w:t xml:space="preserve"> chaque membre du groupement</w:t>
            </w:r>
          </w:p>
        </w:tc>
      </w:tr>
    </w:tbl>
    <w:p w14:paraId="6713BF0E" w14:textId="77777777" w:rsidR="009B1CD0" w:rsidRPr="00AD6AD3" w:rsidRDefault="009B1CD0" w:rsidP="006C4338">
      <w:pPr>
        <w:tabs>
          <w:tab w:val="left" w:pos="851"/>
        </w:tabs>
        <w:jc w:val="both"/>
        <w:rPr>
          <w:rFonts w:ascii="Arial" w:hAnsi="Arial" w:cs="Arial"/>
        </w:rPr>
      </w:pPr>
    </w:p>
    <w:p w14:paraId="7B956DF9" w14:textId="77777777" w:rsidR="005824AE" w:rsidRPr="00AD6AD3" w:rsidRDefault="005824AE" w:rsidP="005824AE">
      <w:pPr>
        <w:pStyle w:val="Default"/>
        <w:jc w:val="both"/>
        <w:rPr>
          <w:sz w:val="20"/>
          <w:szCs w:val="20"/>
        </w:rPr>
      </w:pPr>
      <w:r w:rsidRPr="00AD6AD3">
        <w:rPr>
          <w:b/>
          <w:sz w:val="20"/>
          <w:szCs w:val="20"/>
        </w:rPr>
        <w:t>Attention</w:t>
      </w:r>
      <w:r w:rsidRPr="00AD6AD3">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D6AD3">
        <w:rPr>
          <w:sz w:val="20"/>
          <w:szCs w:val="20"/>
          <w:u w:val="single"/>
        </w:rPr>
        <w:t>et</w:t>
      </w:r>
      <w:r w:rsidRPr="00AD6AD3">
        <w:rPr>
          <w:sz w:val="20"/>
          <w:szCs w:val="20"/>
        </w:rPr>
        <w:t xml:space="preserve"> le sous-traitant concerné, il convient de faire signer ce DC4 par le biais du formulaire ATTRI2.</w:t>
      </w:r>
    </w:p>
    <w:p w14:paraId="7C43822F" w14:textId="77777777" w:rsidR="00BA4CC8" w:rsidRPr="00AD6AD3" w:rsidRDefault="00BA4CC8" w:rsidP="006C4338">
      <w:pPr>
        <w:tabs>
          <w:tab w:val="left" w:pos="851"/>
        </w:tabs>
        <w:jc w:val="both"/>
        <w:rPr>
          <w:rFonts w:ascii="Arial" w:hAnsi="Arial" w:cs="Arial"/>
        </w:rPr>
      </w:pPr>
    </w:p>
    <w:p w14:paraId="44E64786" w14:textId="77777777" w:rsidR="00332B12" w:rsidRPr="00AD6AD3" w:rsidRDefault="00332B12" w:rsidP="00332B12">
      <w:pPr>
        <w:pStyle w:val="fcase1ertab"/>
        <w:tabs>
          <w:tab w:val="left" w:pos="851"/>
        </w:tabs>
        <w:ind w:left="0" w:firstLine="0"/>
        <w:rPr>
          <w:rFonts w:ascii="Arial" w:hAnsi="Arial" w:cs="Arial"/>
          <w:i/>
          <w:sz w:val="18"/>
          <w:szCs w:val="18"/>
        </w:rPr>
      </w:pPr>
      <w:r w:rsidRPr="00AD6AD3">
        <w:rPr>
          <w:rFonts w:ascii="Arial" w:hAnsi="Arial" w:cs="Arial"/>
          <w:b/>
          <w:sz w:val="22"/>
          <w:szCs w:val="22"/>
        </w:rPr>
        <w:t xml:space="preserve">C1 – Signature du marché </w:t>
      </w:r>
      <w:r w:rsidR="00FE48C9" w:rsidRPr="00AD6AD3">
        <w:rPr>
          <w:rFonts w:ascii="Arial" w:hAnsi="Arial" w:cs="Arial"/>
          <w:b/>
          <w:sz w:val="22"/>
          <w:szCs w:val="22"/>
        </w:rPr>
        <w:t>public</w:t>
      </w:r>
      <w:r w:rsidRPr="00AD6AD3">
        <w:rPr>
          <w:rFonts w:ascii="Arial" w:hAnsi="Arial" w:cs="Arial"/>
          <w:b/>
          <w:sz w:val="22"/>
          <w:szCs w:val="22"/>
        </w:rPr>
        <w:t xml:space="preserve"> par le titulaire individuel :</w:t>
      </w:r>
    </w:p>
    <w:p w14:paraId="5152C2A9" w14:textId="77777777" w:rsidR="00332B12" w:rsidRPr="00AD6AD3"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D6AD3" w14:paraId="3397AD9C"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F02A535" w14:textId="77777777" w:rsidR="00332B12" w:rsidRPr="00AD6AD3" w:rsidRDefault="00332B12" w:rsidP="00B054DA">
            <w:pPr>
              <w:tabs>
                <w:tab w:val="left" w:pos="851"/>
              </w:tabs>
              <w:jc w:val="center"/>
              <w:rPr>
                <w:rFonts w:ascii="Arial" w:hAnsi="Arial" w:cs="Arial"/>
                <w:b/>
                <w:bCs/>
              </w:rPr>
            </w:pPr>
            <w:r w:rsidRPr="00AD6AD3">
              <w:rPr>
                <w:rFonts w:ascii="Arial" w:hAnsi="Arial" w:cs="Arial"/>
                <w:b/>
                <w:bCs/>
              </w:rPr>
              <w:t>Nom, prénom et qualité</w:t>
            </w:r>
          </w:p>
          <w:p w14:paraId="5388DDF6" w14:textId="77777777" w:rsidR="00332B12" w:rsidRPr="00AD6AD3" w:rsidRDefault="00332B12" w:rsidP="00B054DA">
            <w:pPr>
              <w:tabs>
                <w:tab w:val="left" w:pos="851"/>
              </w:tabs>
              <w:jc w:val="center"/>
              <w:rPr>
                <w:rFonts w:ascii="Arial" w:hAnsi="Arial" w:cs="Arial"/>
                <w:b/>
                <w:bCs/>
              </w:rPr>
            </w:pPr>
            <w:proofErr w:type="gramStart"/>
            <w:r w:rsidRPr="00AD6AD3">
              <w:rPr>
                <w:rFonts w:ascii="Arial" w:hAnsi="Arial" w:cs="Arial"/>
                <w:b/>
                <w:bCs/>
              </w:rPr>
              <w:t>du</w:t>
            </w:r>
            <w:proofErr w:type="gramEnd"/>
            <w:r w:rsidRPr="00AD6AD3">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4B7FC03" w14:textId="77777777" w:rsidR="00332B12" w:rsidRPr="00AD6AD3" w:rsidRDefault="00332B12" w:rsidP="00B054DA">
            <w:pPr>
              <w:tabs>
                <w:tab w:val="left" w:pos="851"/>
              </w:tabs>
              <w:jc w:val="center"/>
              <w:rPr>
                <w:rFonts w:ascii="Arial" w:hAnsi="Arial" w:cs="Arial"/>
                <w:b/>
                <w:bCs/>
              </w:rPr>
            </w:pPr>
            <w:r w:rsidRPr="00AD6AD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BCA2B" w14:textId="77777777" w:rsidR="00332B12" w:rsidRPr="00AD6AD3" w:rsidRDefault="00332B12" w:rsidP="00B054DA">
            <w:pPr>
              <w:tabs>
                <w:tab w:val="left" w:pos="851"/>
              </w:tabs>
              <w:jc w:val="center"/>
              <w:rPr>
                <w:rFonts w:ascii="Arial" w:hAnsi="Arial" w:cs="Arial"/>
                <w:b/>
                <w:bCs/>
              </w:rPr>
            </w:pPr>
            <w:r w:rsidRPr="00AD6AD3">
              <w:rPr>
                <w:rFonts w:ascii="Arial" w:hAnsi="Arial" w:cs="Arial"/>
                <w:b/>
                <w:bCs/>
              </w:rPr>
              <w:t>Signature</w:t>
            </w:r>
          </w:p>
        </w:tc>
      </w:tr>
      <w:tr w:rsidR="00332B12" w:rsidRPr="00AD6AD3" w14:paraId="1BD74169" w14:textId="77777777" w:rsidTr="000006B3">
        <w:trPr>
          <w:trHeight w:val="1197"/>
        </w:trPr>
        <w:tc>
          <w:tcPr>
            <w:tcW w:w="4644" w:type="dxa"/>
            <w:tcBorders>
              <w:top w:val="single" w:sz="4" w:space="0" w:color="000000"/>
              <w:left w:val="single" w:sz="4" w:space="0" w:color="000000"/>
              <w:bottom w:val="single" w:sz="4" w:space="0" w:color="auto"/>
            </w:tcBorders>
            <w:shd w:val="clear" w:color="auto" w:fill="auto"/>
          </w:tcPr>
          <w:p w14:paraId="5CEC1947" w14:textId="77777777" w:rsidR="00332B12" w:rsidRPr="00AD6AD3" w:rsidRDefault="00332B12" w:rsidP="00B054DA">
            <w:pPr>
              <w:tabs>
                <w:tab w:val="left" w:pos="851"/>
              </w:tabs>
              <w:snapToGrid w:val="0"/>
              <w:jc w:val="both"/>
              <w:rPr>
                <w:rFonts w:ascii="Arial" w:hAnsi="Arial" w:cs="Arial"/>
                <w:b/>
                <w:bCs/>
              </w:rPr>
            </w:pPr>
          </w:p>
          <w:p w14:paraId="1B082C02" w14:textId="77777777" w:rsidR="00BA4CC8" w:rsidRPr="00AD6AD3" w:rsidRDefault="00BA4CC8" w:rsidP="00B054DA">
            <w:pPr>
              <w:tabs>
                <w:tab w:val="left" w:pos="851"/>
              </w:tabs>
              <w:snapToGrid w:val="0"/>
              <w:jc w:val="both"/>
              <w:rPr>
                <w:rFonts w:ascii="Arial" w:hAnsi="Arial" w:cs="Arial"/>
                <w:b/>
                <w:bCs/>
              </w:rPr>
            </w:pPr>
          </w:p>
          <w:p w14:paraId="238D171B" w14:textId="77777777" w:rsidR="00BA4CC8" w:rsidRPr="00AD6AD3" w:rsidRDefault="00BA4CC8"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6BC1A22" w14:textId="77777777" w:rsidR="00332B12" w:rsidRPr="00AD6AD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9437474" w14:textId="77777777" w:rsidR="00332B12" w:rsidRPr="00AD6AD3" w:rsidRDefault="00332B12" w:rsidP="00B054DA">
            <w:pPr>
              <w:tabs>
                <w:tab w:val="left" w:pos="851"/>
              </w:tabs>
              <w:snapToGrid w:val="0"/>
              <w:jc w:val="both"/>
              <w:rPr>
                <w:rFonts w:ascii="Arial" w:hAnsi="Arial" w:cs="Arial"/>
                <w:b/>
                <w:bCs/>
              </w:rPr>
            </w:pPr>
          </w:p>
        </w:tc>
      </w:tr>
    </w:tbl>
    <w:p w14:paraId="2BF5269F" w14:textId="77777777" w:rsidR="002904AF" w:rsidRPr="00AD6AD3" w:rsidRDefault="002904AF" w:rsidP="002904AF">
      <w:pPr>
        <w:tabs>
          <w:tab w:val="left" w:pos="851"/>
        </w:tabs>
        <w:jc w:val="both"/>
        <w:rPr>
          <w:rFonts w:ascii="Arial" w:hAnsi="Arial" w:cs="Arial"/>
        </w:rPr>
      </w:pPr>
      <w:r w:rsidRPr="00AD6AD3">
        <w:rPr>
          <w:rFonts w:ascii="Arial" w:hAnsi="Arial" w:cs="Arial"/>
          <w:sz w:val="18"/>
          <w:szCs w:val="18"/>
        </w:rPr>
        <w:t>(*) Le signataire doit avoir le pouvoir d’engager la personne qu’il représente.</w:t>
      </w:r>
    </w:p>
    <w:p w14:paraId="76D7748E" w14:textId="77777777" w:rsidR="00BA4CC8" w:rsidRPr="00AD6AD3" w:rsidRDefault="00BA4CC8" w:rsidP="00332B12">
      <w:pPr>
        <w:pStyle w:val="fcase1ertab"/>
        <w:tabs>
          <w:tab w:val="left" w:pos="851"/>
        </w:tabs>
        <w:ind w:left="0" w:firstLine="0"/>
        <w:rPr>
          <w:rFonts w:ascii="Arial" w:hAnsi="Arial" w:cs="Arial"/>
          <w:b/>
          <w:sz w:val="22"/>
          <w:szCs w:val="22"/>
        </w:rPr>
      </w:pPr>
    </w:p>
    <w:p w14:paraId="1FB09A56" w14:textId="77777777" w:rsidR="000006B3" w:rsidRDefault="000006B3">
      <w:pPr>
        <w:suppressAutoHyphens w:val="0"/>
        <w:rPr>
          <w:rFonts w:ascii="Arial" w:hAnsi="Arial" w:cs="Arial"/>
          <w:b/>
          <w:sz w:val="22"/>
          <w:szCs w:val="22"/>
        </w:rPr>
      </w:pPr>
      <w:r>
        <w:rPr>
          <w:rFonts w:ascii="Arial" w:hAnsi="Arial" w:cs="Arial"/>
          <w:b/>
          <w:sz w:val="22"/>
          <w:szCs w:val="22"/>
        </w:rPr>
        <w:br w:type="page"/>
      </w:r>
    </w:p>
    <w:p w14:paraId="429F60C6" w14:textId="56449262" w:rsidR="00332B12" w:rsidRPr="00AD6AD3" w:rsidRDefault="00332B12" w:rsidP="00332B12">
      <w:pPr>
        <w:pStyle w:val="fcase1ertab"/>
        <w:tabs>
          <w:tab w:val="left" w:pos="851"/>
        </w:tabs>
        <w:ind w:left="0" w:firstLine="0"/>
        <w:rPr>
          <w:rFonts w:ascii="Arial" w:hAnsi="Arial" w:cs="Arial"/>
          <w:i/>
          <w:sz w:val="18"/>
          <w:szCs w:val="18"/>
        </w:rPr>
      </w:pPr>
      <w:r w:rsidRPr="00AD6AD3">
        <w:rPr>
          <w:rFonts w:ascii="Arial" w:hAnsi="Arial" w:cs="Arial"/>
          <w:b/>
          <w:sz w:val="22"/>
          <w:szCs w:val="22"/>
        </w:rPr>
        <w:lastRenderedPageBreak/>
        <w:t xml:space="preserve">C2 – Signature du marché </w:t>
      </w:r>
      <w:r w:rsidR="00FE48C9" w:rsidRPr="00AD6AD3">
        <w:rPr>
          <w:rFonts w:ascii="Arial" w:hAnsi="Arial" w:cs="Arial"/>
          <w:b/>
          <w:sz w:val="22"/>
          <w:szCs w:val="22"/>
        </w:rPr>
        <w:t>public</w:t>
      </w:r>
      <w:r w:rsidRPr="00AD6AD3">
        <w:rPr>
          <w:rFonts w:ascii="Arial" w:hAnsi="Arial" w:cs="Arial"/>
          <w:b/>
          <w:sz w:val="22"/>
          <w:szCs w:val="22"/>
        </w:rPr>
        <w:t xml:space="preserve"> en cas de groupement :</w:t>
      </w:r>
    </w:p>
    <w:p w14:paraId="77506910" w14:textId="77777777" w:rsidR="00332B12" w:rsidRPr="00AD6AD3" w:rsidRDefault="00332B12" w:rsidP="006C4338">
      <w:pPr>
        <w:tabs>
          <w:tab w:val="left" w:pos="851"/>
        </w:tabs>
        <w:jc w:val="both"/>
        <w:rPr>
          <w:rFonts w:ascii="Arial" w:hAnsi="Arial" w:cs="Arial"/>
        </w:rPr>
      </w:pPr>
    </w:p>
    <w:p w14:paraId="62DB828C" w14:textId="77777777" w:rsidR="009B1CD0" w:rsidRPr="00AD6AD3" w:rsidRDefault="002904AF" w:rsidP="00C630AD">
      <w:pPr>
        <w:tabs>
          <w:tab w:val="left" w:pos="851"/>
        </w:tabs>
        <w:jc w:val="both"/>
        <w:rPr>
          <w:rFonts w:ascii="Arial" w:hAnsi="Arial" w:cs="Arial"/>
          <w:sz w:val="18"/>
          <w:szCs w:val="18"/>
        </w:rPr>
      </w:pPr>
      <w:r w:rsidRPr="00AD6AD3">
        <w:rPr>
          <w:rFonts w:ascii="Arial" w:hAnsi="Arial" w:cs="Arial"/>
        </w:rPr>
        <w:t>L</w:t>
      </w:r>
      <w:r w:rsidR="00036500" w:rsidRPr="00AD6AD3">
        <w:rPr>
          <w:rFonts w:ascii="Arial" w:hAnsi="Arial" w:cs="Arial"/>
        </w:rPr>
        <w:t xml:space="preserve">es membres </w:t>
      </w:r>
      <w:r w:rsidRPr="00AD6AD3">
        <w:rPr>
          <w:rFonts w:ascii="Arial" w:hAnsi="Arial" w:cs="Arial"/>
        </w:rPr>
        <w:t xml:space="preserve">du groupement d’opérateurs économiques </w:t>
      </w:r>
      <w:r w:rsidR="00036500" w:rsidRPr="00AD6AD3">
        <w:rPr>
          <w:rFonts w:ascii="Arial" w:hAnsi="Arial" w:cs="Arial"/>
        </w:rPr>
        <w:t xml:space="preserve">désignent le mandataire suivant </w:t>
      </w:r>
      <w:r w:rsidR="00036500" w:rsidRPr="00AD6AD3">
        <w:rPr>
          <w:rFonts w:ascii="Arial" w:hAnsi="Arial" w:cs="Arial"/>
          <w:i/>
          <w:sz w:val="18"/>
          <w:szCs w:val="18"/>
        </w:rPr>
        <w:t>(</w:t>
      </w:r>
      <w:hyperlink r:id="rId9" w:history="1">
        <w:r w:rsidR="00036500" w:rsidRPr="00AD6AD3">
          <w:rPr>
            <w:rStyle w:val="Lienhypertexte"/>
            <w:rFonts w:ascii="Arial" w:hAnsi="Arial" w:cs="Arial"/>
            <w:i/>
            <w:sz w:val="18"/>
            <w:szCs w:val="18"/>
          </w:rPr>
          <w:t>article</w:t>
        </w:r>
        <w:r w:rsidR="009D661E" w:rsidRPr="00AD6AD3">
          <w:rPr>
            <w:rStyle w:val="Lienhypertexte"/>
            <w:rFonts w:ascii="Arial" w:hAnsi="Arial" w:cs="Arial"/>
            <w:i/>
            <w:sz w:val="18"/>
            <w:szCs w:val="18"/>
          </w:rPr>
          <w:t> R. 2142-23</w:t>
        </w:r>
      </w:hyperlink>
      <w:r w:rsidR="00036500" w:rsidRPr="00AD6AD3">
        <w:rPr>
          <w:rFonts w:ascii="Arial" w:hAnsi="Arial" w:cs="Arial"/>
          <w:i/>
          <w:sz w:val="18"/>
          <w:szCs w:val="18"/>
        </w:rPr>
        <w:t xml:space="preserve"> </w:t>
      </w:r>
      <w:r w:rsidR="00D90A00" w:rsidRPr="00AD6AD3">
        <w:rPr>
          <w:rFonts w:ascii="Arial" w:hAnsi="Arial" w:cs="Arial"/>
          <w:i/>
          <w:sz w:val="18"/>
          <w:szCs w:val="18"/>
        </w:rPr>
        <w:t xml:space="preserve">ou </w:t>
      </w:r>
      <w:hyperlink r:id="rId10" w:history="1">
        <w:r w:rsidR="009D661E" w:rsidRPr="00AD6AD3">
          <w:rPr>
            <w:rStyle w:val="Lienhypertexte"/>
            <w:rFonts w:ascii="Arial" w:hAnsi="Arial" w:cs="Arial"/>
            <w:i/>
            <w:sz w:val="18"/>
            <w:szCs w:val="18"/>
          </w:rPr>
          <w:t>article R. 2342-12</w:t>
        </w:r>
      </w:hyperlink>
      <w:r w:rsidR="009D661E" w:rsidRPr="00AD6AD3">
        <w:rPr>
          <w:rFonts w:ascii="Arial" w:hAnsi="Arial" w:cs="Arial"/>
          <w:i/>
          <w:sz w:val="18"/>
          <w:szCs w:val="18"/>
        </w:rPr>
        <w:t xml:space="preserve"> du code de la commande publique</w:t>
      </w:r>
      <w:r w:rsidR="00036500" w:rsidRPr="00AD6AD3">
        <w:rPr>
          <w:rFonts w:ascii="Arial" w:hAnsi="Arial" w:cs="Arial"/>
          <w:i/>
          <w:sz w:val="18"/>
          <w:szCs w:val="18"/>
        </w:rPr>
        <w:t>) </w:t>
      </w:r>
      <w:r w:rsidR="00036500" w:rsidRPr="00AD6AD3">
        <w:rPr>
          <w:rFonts w:ascii="Arial" w:hAnsi="Arial" w:cs="Arial"/>
          <w:sz w:val="18"/>
          <w:szCs w:val="18"/>
        </w:rPr>
        <w:t>:</w:t>
      </w:r>
    </w:p>
    <w:p w14:paraId="1A2C18E4" w14:textId="77777777" w:rsidR="00036500" w:rsidRPr="00AD6AD3" w:rsidRDefault="00036500" w:rsidP="005846FB">
      <w:pPr>
        <w:tabs>
          <w:tab w:val="left" w:pos="851"/>
        </w:tabs>
        <w:rPr>
          <w:rFonts w:ascii="Arial" w:hAnsi="Arial" w:cs="Arial"/>
          <w:i/>
          <w:sz w:val="18"/>
          <w:szCs w:val="18"/>
        </w:rPr>
      </w:pPr>
      <w:r w:rsidRPr="00AD6AD3">
        <w:rPr>
          <w:rFonts w:ascii="Arial" w:hAnsi="Arial" w:cs="Arial"/>
          <w:i/>
          <w:sz w:val="18"/>
          <w:szCs w:val="18"/>
        </w:rPr>
        <w:t>[Indiquer le nom commercial et la dénomination sociale du mandataire]</w:t>
      </w:r>
    </w:p>
    <w:p w14:paraId="28C3A91D" w14:textId="77777777" w:rsidR="009B1CD0" w:rsidRPr="00AD6AD3" w:rsidRDefault="009B1CD0" w:rsidP="005846FB">
      <w:pPr>
        <w:tabs>
          <w:tab w:val="left" w:pos="851"/>
        </w:tabs>
        <w:rPr>
          <w:rFonts w:ascii="Arial" w:hAnsi="Arial" w:cs="Arial"/>
        </w:rPr>
      </w:pPr>
    </w:p>
    <w:p w14:paraId="753B7F8B" w14:textId="77777777" w:rsidR="00036500" w:rsidRPr="00AD6AD3" w:rsidRDefault="00036500" w:rsidP="005846FB">
      <w:pPr>
        <w:tabs>
          <w:tab w:val="left" w:pos="851"/>
        </w:tabs>
        <w:rPr>
          <w:rFonts w:ascii="Arial" w:hAnsi="Arial" w:cs="Arial"/>
        </w:rPr>
      </w:pPr>
    </w:p>
    <w:p w14:paraId="0698F8AD" w14:textId="77777777" w:rsidR="00036500" w:rsidRPr="00AD6AD3" w:rsidRDefault="004A7169" w:rsidP="00710FD6">
      <w:pPr>
        <w:pStyle w:val="fcase1ertab"/>
        <w:tabs>
          <w:tab w:val="left" w:pos="851"/>
        </w:tabs>
        <w:ind w:left="0" w:firstLine="0"/>
        <w:rPr>
          <w:rFonts w:ascii="Arial" w:hAnsi="Arial" w:cs="Arial"/>
        </w:rPr>
      </w:pPr>
      <w:r w:rsidRPr="00AD6AD3">
        <w:rPr>
          <w:rFonts w:ascii="Arial" w:hAnsi="Arial" w:cs="Arial"/>
        </w:rPr>
        <w:t xml:space="preserve">En cas de groupement conjoint, </w:t>
      </w:r>
      <w:r w:rsidR="00036500" w:rsidRPr="00AD6AD3">
        <w:rPr>
          <w:rFonts w:ascii="Arial" w:hAnsi="Arial" w:cs="Arial"/>
        </w:rPr>
        <w:t xml:space="preserve">le mandataire </w:t>
      </w:r>
      <w:r w:rsidRPr="00AD6AD3">
        <w:rPr>
          <w:rFonts w:ascii="Arial" w:hAnsi="Arial" w:cs="Arial"/>
        </w:rPr>
        <w:t xml:space="preserve">du groupement </w:t>
      </w:r>
      <w:r w:rsidR="00036500" w:rsidRPr="00AD6AD3">
        <w:rPr>
          <w:rFonts w:ascii="Arial" w:hAnsi="Arial" w:cs="Arial"/>
        </w:rPr>
        <w:t>est :</w:t>
      </w:r>
    </w:p>
    <w:p w14:paraId="3588BE05" w14:textId="77777777" w:rsidR="00036500" w:rsidRPr="00AD6AD3" w:rsidRDefault="00036500" w:rsidP="00E47798">
      <w:pPr>
        <w:pStyle w:val="fcase1ertab"/>
        <w:tabs>
          <w:tab w:val="left" w:pos="851"/>
        </w:tabs>
        <w:rPr>
          <w:rFonts w:ascii="Arial" w:hAnsi="Arial" w:cs="Arial"/>
        </w:rPr>
      </w:pPr>
      <w:r w:rsidRPr="00AD6AD3">
        <w:rPr>
          <w:rFonts w:ascii="Arial" w:hAnsi="Arial" w:cs="Arial"/>
          <w:i/>
          <w:iCs/>
          <w:sz w:val="18"/>
          <w:szCs w:val="18"/>
        </w:rPr>
        <w:t>(Cocher la case correspondante.)</w:t>
      </w:r>
    </w:p>
    <w:p w14:paraId="59EE8FFF" w14:textId="77777777" w:rsidR="00354C04" w:rsidRPr="00AD6AD3" w:rsidRDefault="00354C04" w:rsidP="0083205E">
      <w:pPr>
        <w:pStyle w:val="fcase1ertab"/>
        <w:tabs>
          <w:tab w:val="clear" w:pos="426"/>
          <w:tab w:val="left" w:pos="851"/>
        </w:tabs>
        <w:spacing w:before="120"/>
        <w:ind w:left="0" w:firstLine="851"/>
        <w:rPr>
          <w:rFonts w:ascii="Arial" w:hAnsi="Arial" w:cs="Arial"/>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i/>
          <w:iCs/>
        </w:rPr>
        <w:t xml:space="preserve"> </w:t>
      </w:r>
      <w:proofErr w:type="gramStart"/>
      <w:r w:rsidRPr="00AD6AD3">
        <w:rPr>
          <w:rFonts w:ascii="Arial" w:hAnsi="Arial" w:cs="Arial"/>
        </w:rPr>
        <w:t>conjoint</w:t>
      </w:r>
      <w:proofErr w:type="gramEnd"/>
      <w:r w:rsidRPr="00AD6AD3">
        <w:rPr>
          <w:rFonts w:ascii="Arial" w:hAnsi="Arial" w:cs="Arial"/>
        </w:rPr>
        <w:tab/>
      </w:r>
      <w:r w:rsidRPr="00AD6AD3">
        <w:rPr>
          <w:rFonts w:ascii="Arial" w:hAnsi="Arial" w:cs="Arial"/>
        </w:rPr>
        <w:tab/>
        <w:t>OU</w:t>
      </w:r>
      <w:r w:rsidRPr="00AD6AD3">
        <w:rPr>
          <w:rFonts w:ascii="Arial" w:hAnsi="Arial" w:cs="Arial"/>
        </w:rPr>
        <w:tab/>
      </w:r>
      <w:r w:rsidRPr="00AD6AD3">
        <w:rPr>
          <w:rFonts w:ascii="Arial" w:hAnsi="Arial" w:cs="Arial"/>
        </w:rPr>
        <w:tab/>
      </w: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iCs/>
        </w:rPr>
        <w:t xml:space="preserve"> </w:t>
      </w:r>
      <w:r w:rsidRPr="00AD6AD3">
        <w:rPr>
          <w:rFonts w:ascii="Arial" w:hAnsi="Arial" w:cs="Arial"/>
        </w:rPr>
        <w:t>solidaire</w:t>
      </w:r>
    </w:p>
    <w:p w14:paraId="3016FCBC" w14:textId="77777777" w:rsidR="009B1CD0" w:rsidRPr="00AD6AD3" w:rsidRDefault="009B1CD0" w:rsidP="0083205E">
      <w:pPr>
        <w:tabs>
          <w:tab w:val="left" w:pos="851"/>
        </w:tabs>
        <w:rPr>
          <w:rFonts w:ascii="Arial" w:hAnsi="Arial" w:cs="Arial"/>
        </w:rPr>
      </w:pPr>
    </w:p>
    <w:p w14:paraId="7CEA7CA1" w14:textId="77777777" w:rsidR="001C733C" w:rsidRPr="00AD6AD3" w:rsidRDefault="001C733C" w:rsidP="00CD46CC">
      <w:pPr>
        <w:tabs>
          <w:tab w:val="left" w:pos="851"/>
        </w:tabs>
        <w:rPr>
          <w:rFonts w:ascii="Arial" w:hAnsi="Arial" w:cs="Arial"/>
        </w:rPr>
      </w:pPr>
    </w:p>
    <w:p w14:paraId="4ABC1F81" w14:textId="77777777" w:rsidR="002904AF" w:rsidRPr="00AD6AD3" w:rsidRDefault="0021527A" w:rsidP="001C733C">
      <w:pPr>
        <w:pStyle w:val="fcasegauche"/>
        <w:tabs>
          <w:tab w:val="left" w:pos="426"/>
          <w:tab w:val="left" w:pos="851"/>
        </w:tabs>
        <w:spacing w:after="0"/>
        <w:ind w:left="0" w:firstLine="0"/>
        <w:jc w:val="left"/>
        <w:rPr>
          <w:rFonts w:ascii="Arial" w:hAnsi="Arial" w:cs="Arial"/>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w:t>
      </w:r>
      <w:r w:rsidR="001C733C" w:rsidRPr="00AD6AD3">
        <w:rPr>
          <w:rFonts w:ascii="Arial" w:hAnsi="Arial" w:cs="Arial"/>
        </w:rPr>
        <w:t>Les membres du groupement</w:t>
      </w:r>
      <w:r w:rsidRPr="00AD6AD3">
        <w:rPr>
          <w:rFonts w:ascii="Arial" w:hAnsi="Arial" w:cs="Arial"/>
        </w:rPr>
        <w:t xml:space="preserve"> ont donné mandat</w:t>
      </w:r>
      <w:r w:rsidR="007F68A6" w:rsidRPr="00AD6AD3">
        <w:rPr>
          <w:rFonts w:ascii="Arial" w:hAnsi="Arial" w:cs="Arial"/>
        </w:rPr>
        <w:t xml:space="preserve"> au mandataire, qui signe le présent acte d’engagement</w:t>
      </w:r>
      <w:r w:rsidR="002904AF" w:rsidRPr="00AD6AD3">
        <w:rPr>
          <w:rFonts w:ascii="Arial" w:hAnsi="Arial" w:cs="Arial"/>
        </w:rPr>
        <w:t> :</w:t>
      </w:r>
    </w:p>
    <w:p w14:paraId="2E116ACF" w14:textId="77777777" w:rsidR="001C733C" w:rsidRPr="00AD6AD3" w:rsidRDefault="001C733C" w:rsidP="001C733C">
      <w:pPr>
        <w:tabs>
          <w:tab w:val="left" w:pos="851"/>
        </w:tabs>
        <w:rPr>
          <w:rFonts w:ascii="Arial" w:hAnsi="Arial" w:cs="Arial"/>
        </w:rPr>
      </w:pPr>
      <w:r w:rsidRPr="00AD6AD3">
        <w:rPr>
          <w:rFonts w:ascii="Arial" w:hAnsi="Arial" w:cs="Arial"/>
          <w:i/>
          <w:sz w:val="18"/>
          <w:szCs w:val="18"/>
        </w:rPr>
        <w:t xml:space="preserve">(Cocher la </w:t>
      </w:r>
      <w:r w:rsidR="002904AF" w:rsidRPr="00AD6AD3">
        <w:rPr>
          <w:rFonts w:ascii="Arial" w:hAnsi="Arial" w:cs="Arial"/>
          <w:i/>
          <w:sz w:val="18"/>
          <w:szCs w:val="18"/>
        </w:rPr>
        <w:t xml:space="preserve">ou les </w:t>
      </w:r>
      <w:r w:rsidRPr="00AD6AD3">
        <w:rPr>
          <w:rFonts w:ascii="Arial" w:hAnsi="Arial" w:cs="Arial"/>
          <w:i/>
          <w:sz w:val="18"/>
          <w:szCs w:val="18"/>
        </w:rPr>
        <w:t>case</w:t>
      </w:r>
      <w:r w:rsidR="002904AF" w:rsidRPr="00AD6AD3">
        <w:rPr>
          <w:rFonts w:ascii="Arial" w:hAnsi="Arial" w:cs="Arial"/>
          <w:i/>
          <w:sz w:val="18"/>
          <w:szCs w:val="18"/>
        </w:rPr>
        <w:t>s</w:t>
      </w:r>
      <w:r w:rsidRPr="00AD6AD3">
        <w:rPr>
          <w:rFonts w:ascii="Arial" w:hAnsi="Arial" w:cs="Arial"/>
          <w:i/>
          <w:sz w:val="18"/>
          <w:szCs w:val="18"/>
        </w:rPr>
        <w:t xml:space="preserve"> correspondante</w:t>
      </w:r>
      <w:r w:rsidR="002904AF" w:rsidRPr="00AD6AD3">
        <w:rPr>
          <w:rFonts w:ascii="Arial" w:hAnsi="Arial" w:cs="Arial"/>
          <w:i/>
          <w:sz w:val="18"/>
          <w:szCs w:val="18"/>
        </w:rPr>
        <w:t>s</w:t>
      </w:r>
      <w:r w:rsidRPr="00AD6AD3">
        <w:rPr>
          <w:rFonts w:ascii="Arial" w:hAnsi="Arial" w:cs="Arial"/>
          <w:i/>
          <w:sz w:val="18"/>
          <w:szCs w:val="18"/>
        </w:rPr>
        <w:t>.)</w:t>
      </w:r>
    </w:p>
    <w:p w14:paraId="6D3B63F5" w14:textId="77777777" w:rsidR="001C733C" w:rsidRPr="00AD6AD3" w:rsidRDefault="001C733C" w:rsidP="001C733C">
      <w:pPr>
        <w:pStyle w:val="fcasegauche"/>
        <w:tabs>
          <w:tab w:val="left" w:pos="426"/>
          <w:tab w:val="left" w:pos="851"/>
        </w:tabs>
        <w:spacing w:after="0"/>
        <w:ind w:left="0" w:firstLine="0"/>
        <w:jc w:val="left"/>
        <w:rPr>
          <w:rFonts w:ascii="Arial" w:hAnsi="Arial" w:cs="Arial"/>
        </w:rPr>
      </w:pPr>
    </w:p>
    <w:p w14:paraId="1A76A943" w14:textId="77777777" w:rsidR="002904AF" w:rsidRPr="00AD6AD3" w:rsidRDefault="001C733C" w:rsidP="009B45B9">
      <w:pPr>
        <w:tabs>
          <w:tab w:val="left" w:pos="851"/>
        </w:tabs>
        <w:ind w:left="1695" w:hanging="1695"/>
        <w:rPr>
          <w:rFonts w:ascii="Arial" w:hAnsi="Arial" w:cs="Arial"/>
        </w:rPr>
      </w:pPr>
      <w:r w:rsidRPr="00AD6AD3">
        <w:rPr>
          <w:rFonts w:ascii="Arial" w:hAnsi="Arial" w:cs="Arial"/>
        </w:rPr>
        <w:tab/>
      </w: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ab/>
      </w:r>
      <w:proofErr w:type="gramStart"/>
      <w:r w:rsidR="002904AF" w:rsidRPr="00AD6AD3">
        <w:rPr>
          <w:rFonts w:ascii="Arial" w:hAnsi="Arial" w:cs="Arial"/>
        </w:rPr>
        <w:t>pour</w:t>
      </w:r>
      <w:proofErr w:type="gramEnd"/>
      <w:r w:rsidR="002904AF" w:rsidRPr="00AD6AD3">
        <w:rPr>
          <w:rFonts w:ascii="Arial" w:hAnsi="Arial" w:cs="Arial"/>
        </w:rPr>
        <w:t xml:space="preserve"> signer le présent acte d’engagement en leur nom et pour leur compte</w:t>
      </w:r>
      <w:r w:rsidR="007F68A6" w:rsidRPr="00AD6AD3">
        <w:rPr>
          <w:rFonts w:ascii="Arial" w:hAnsi="Arial" w:cs="Arial"/>
        </w:rPr>
        <w:t xml:space="preserve">, </w:t>
      </w:r>
      <w:r w:rsidR="0021527A" w:rsidRPr="00AD6AD3">
        <w:rPr>
          <w:rFonts w:ascii="Arial" w:hAnsi="Arial" w:cs="Arial"/>
        </w:rPr>
        <w:t xml:space="preserve">pour les représenter vis-à-vis de l’acheteur </w:t>
      </w:r>
      <w:r w:rsidR="007F68A6" w:rsidRPr="00AD6AD3">
        <w:rPr>
          <w:rFonts w:ascii="Arial" w:hAnsi="Arial" w:cs="Arial"/>
        </w:rPr>
        <w:t>et pour coordonner l’ensemble des prestations</w:t>
      </w:r>
      <w:r w:rsidR="00983FF3" w:rsidRPr="00AD6AD3">
        <w:rPr>
          <w:rFonts w:ascii="Arial" w:hAnsi="Arial" w:cs="Arial"/>
        </w:rPr>
        <w:t> ;</w:t>
      </w:r>
    </w:p>
    <w:p w14:paraId="55484189" w14:textId="77777777" w:rsidR="002904AF" w:rsidRPr="00AD6AD3" w:rsidRDefault="002904AF" w:rsidP="009D661E">
      <w:pPr>
        <w:tabs>
          <w:tab w:val="left" w:pos="851"/>
        </w:tabs>
        <w:ind w:left="1701"/>
        <w:rPr>
          <w:rFonts w:ascii="Arial" w:hAnsi="Arial" w:cs="Arial"/>
        </w:rPr>
      </w:pPr>
      <w:r w:rsidRPr="00AD6AD3">
        <w:rPr>
          <w:rFonts w:ascii="Arial" w:hAnsi="Arial" w:cs="Arial"/>
          <w:i/>
          <w:sz w:val="18"/>
          <w:szCs w:val="18"/>
        </w:rPr>
        <w:t>(</w:t>
      </w:r>
      <w:proofErr w:type="gramStart"/>
      <w:r w:rsidRPr="00AD6AD3">
        <w:rPr>
          <w:rFonts w:ascii="Arial" w:hAnsi="Arial" w:cs="Arial"/>
          <w:i/>
          <w:sz w:val="18"/>
          <w:szCs w:val="18"/>
        </w:rPr>
        <w:t>joindre</w:t>
      </w:r>
      <w:proofErr w:type="gramEnd"/>
      <w:r w:rsidRPr="00AD6AD3">
        <w:rPr>
          <w:rFonts w:ascii="Arial" w:hAnsi="Arial" w:cs="Arial"/>
          <w:i/>
          <w:sz w:val="18"/>
          <w:szCs w:val="18"/>
        </w:rPr>
        <w:t xml:space="preserve"> les pouvoirs en annexe du présent document</w:t>
      </w:r>
      <w:r w:rsidR="009D661E" w:rsidRPr="00AD6AD3">
        <w:rPr>
          <w:rFonts w:ascii="Arial" w:hAnsi="Arial" w:cs="Arial"/>
          <w:i/>
          <w:sz w:val="18"/>
          <w:szCs w:val="18"/>
        </w:rPr>
        <w:t xml:space="preserve"> en cas de marché public autre que de défense ou de sécurité</w:t>
      </w:r>
      <w:r w:rsidRPr="00AD6AD3">
        <w:rPr>
          <w:rFonts w:ascii="Arial" w:hAnsi="Arial" w:cs="Arial"/>
          <w:i/>
          <w:sz w:val="18"/>
          <w:szCs w:val="18"/>
        </w:rPr>
        <w:t>.</w:t>
      </w:r>
      <w:r w:rsidR="009D661E" w:rsidRPr="00AD6AD3">
        <w:rPr>
          <w:rFonts w:ascii="Arial" w:hAnsi="Arial" w:cs="Arial"/>
          <w:i/>
          <w:sz w:val="18"/>
          <w:szCs w:val="18"/>
        </w:rPr>
        <w:t xml:space="preserve"> Dans le cas contraire, ces documents ont déjà été fournis</w:t>
      </w:r>
      <w:r w:rsidRPr="00AD6AD3">
        <w:rPr>
          <w:rFonts w:ascii="Arial" w:hAnsi="Arial" w:cs="Arial"/>
          <w:i/>
          <w:sz w:val="18"/>
          <w:szCs w:val="18"/>
        </w:rPr>
        <w:t>)</w:t>
      </w:r>
    </w:p>
    <w:p w14:paraId="50070893" w14:textId="77777777" w:rsidR="002904AF" w:rsidRPr="00AD6AD3" w:rsidRDefault="002904AF" w:rsidP="001C733C">
      <w:pPr>
        <w:tabs>
          <w:tab w:val="left" w:pos="851"/>
        </w:tabs>
        <w:rPr>
          <w:rFonts w:ascii="Arial" w:hAnsi="Arial" w:cs="Arial"/>
        </w:rPr>
      </w:pPr>
    </w:p>
    <w:p w14:paraId="38E0C725" w14:textId="77777777" w:rsidR="002904AF" w:rsidRPr="00AD6AD3" w:rsidRDefault="002904AF" w:rsidP="002904AF">
      <w:pPr>
        <w:tabs>
          <w:tab w:val="left" w:pos="851"/>
        </w:tabs>
        <w:ind w:left="1701" w:hanging="850"/>
        <w:jc w:val="both"/>
        <w:rPr>
          <w:rFonts w:ascii="Arial" w:hAnsi="Arial" w:cs="Arial"/>
          <w:iCs/>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ab/>
      </w:r>
      <w:proofErr w:type="gramStart"/>
      <w:r w:rsidRPr="00AD6AD3">
        <w:rPr>
          <w:rFonts w:ascii="Arial" w:hAnsi="Arial" w:cs="Arial"/>
        </w:rPr>
        <w:t>pour</w:t>
      </w:r>
      <w:proofErr w:type="gramEnd"/>
      <w:r w:rsidRPr="00AD6AD3">
        <w:rPr>
          <w:rFonts w:ascii="Arial" w:hAnsi="Arial" w:cs="Arial"/>
        </w:rPr>
        <w:t xml:space="preserve"> signer, en leur nom et pour leur compte, les modifications ultérieures du mar</w:t>
      </w:r>
      <w:r w:rsidR="0021527A" w:rsidRPr="00AD6AD3">
        <w:rPr>
          <w:rFonts w:ascii="Arial" w:hAnsi="Arial" w:cs="Arial"/>
        </w:rPr>
        <w:t>ché public</w:t>
      </w:r>
      <w:r w:rsidRPr="00AD6AD3">
        <w:rPr>
          <w:rFonts w:ascii="Arial" w:hAnsi="Arial" w:cs="Arial"/>
        </w:rPr>
        <w:t> ;</w:t>
      </w:r>
    </w:p>
    <w:p w14:paraId="2244A4D2" w14:textId="77777777" w:rsidR="00BE6078" w:rsidRPr="00AD6AD3" w:rsidRDefault="009D661E" w:rsidP="009D661E">
      <w:pPr>
        <w:tabs>
          <w:tab w:val="left" w:pos="851"/>
        </w:tabs>
        <w:ind w:left="1701"/>
        <w:rPr>
          <w:rFonts w:ascii="Arial" w:hAnsi="Arial" w:cs="Arial"/>
        </w:rPr>
      </w:pPr>
      <w:r w:rsidRPr="00AD6AD3">
        <w:rPr>
          <w:rFonts w:ascii="Arial" w:hAnsi="Arial" w:cs="Arial"/>
          <w:i/>
          <w:sz w:val="18"/>
          <w:szCs w:val="18"/>
        </w:rPr>
        <w:t>(</w:t>
      </w:r>
      <w:proofErr w:type="gramStart"/>
      <w:r w:rsidRPr="00AD6AD3">
        <w:rPr>
          <w:rFonts w:ascii="Arial" w:hAnsi="Arial" w:cs="Arial"/>
          <w:i/>
          <w:sz w:val="18"/>
          <w:szCs w:val="18"/>
        </w:rPr>
        <w:t>joindre</w:t>
      </w:r>
      <w:proofErr w:type="gramEnd"/>
      <w:r w:rsidRPr="00AD6AD3">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E73BF9E" w14:textId="77777777" w:rsidR="002904AF" w:rsidRPr="00AD6AD3" w:rsidRDefault="002904AF" w:rsidP="002904AF">
      <w:pPr>
        <w:tabs>
          <w:tab w:val="left" w:pos="851"/>
        </w:tabs>
        <w:rPr>
          <w:rFonts w:ascii="Arial" w:hAnsi="Arial" w:cs="Arial"/>
          <w:iCs/>
        </w:rPr>
      </w:pPr>
    </w:p>
    <w:p w14:paraId="798AD421" w14:textId="77777777" w:rsidR="009D661E" w:rsidRPr="00AD6AD3" w:rsidRDefault="002904AF" w:rsidP="002904AF">
      <w:pPr>
        <w:tabs>
          <w:tab w:val="left" w:pos="851"/>
        </w:tabs>
        <w:ind w:left="1134" w:hanging="850"/>
        <w:rPr>
          <w:rFonts w:ascii="Arial" w:hAnsi="Arial" w:cs="Arial"/>
        </w:rPr>
      </w:pPr>
      <w:r w:rsidRPr="00AD6AD3">
        <w:rPr>
          <w:rFonts w:ascii="Arial" w:hAnsi="Arial" w:cs="Arial"/>
        </w:rPr>
        <w:tab/>
      </w: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i/>
          <w:iCs/>
        </w:rPr>
        <w:t xml:space="preserve"> </w:t>
      </w:r>
      <w:r w:rsidRPr="00AD6AD3">
        <w:rPr>
          <w:rFonts w:ascii="Arial" w:hAnsi="Arial" w:cs="Arial"/>
        </w:rPr>
        <w:tab/>
      </w:r>
      <w:proofErr w:type="gramStart"/>
      <w:r w:rsidRPr="00AD6AD3">
        <w:rPr>
          <w:rFonts w:ascii="Arial" w:hAnsi="Arial" w:cs="Arial"/>
        </w:rPr>
        <w:t>ont</w:t>
      </w:r>
      <w:proofErr w:type="gramEnd"/>
      <w:r w:rsidRPr="00AD6AD3">
        <w:rPr>
          <w:rFonts w:ascii="Arial" w:hAnsi="Arial" w:cs="Arial"/>
        </w:rPr>
        <w:t xml:space="preserve"> donné mandat au mandataire dans les conditions définies par les pouvoirs joints en annexe</w:t>
      </w:r>
      <w:r w:rsidR="009D661E" w:rsidRPr="00AD6AD3">
        <w:rPr>
          <w:rFonts w:ascii="Arial" w:hAnsi="Arial" w:cs="Arial"/>
        </w:rPr>
        <w:t>.</w:t>
      </w:r>
    </w:p>
    <w:p w14:paraId="5DF8FDFB" w14:textId="77777777" w:rsidR="002904AF" w:rsidRPr="00AD6AD3" w:rsidRDefault="009D661E" w:rsidP="009D661E">
      <w:pPr>
        <w:tabs>
          <w:tab w:val="left" w:pos="851"/>
        </w:tabs>
        <w:ind w:left="1701"/>
        <w:rPr>
          <w:rFonts w:ascii="Arial" w:hAnsi="Arial" w:cs="Arial"/>
          <w:i/>
          <w:sz w:val="18"/>
          <w:szCs w:val="18"/>
        </w:rPr>
      </w:pPr>
      <w:r w:rsidRPr="00AD6AD3">
        <w:rPr>
          <w:rFonts w:ascii="Arial" w:hAnsi="Arial" w:cs="Arial"/>
          <w:i/>
          <w:sz w:val="18"/>
          <w:szCs w:val="18"/>
        </w:rPr>
        <w:t>(</w:t>
      </w:r>
      <w:proofErr w:type="gramStart"/>
      <w:r w:rsidRPr="00AD6AD3">
        <w:rPr>
          <w:rFonts w:ascii="Arial" w:hAnsi="Arial" w:cs="Arial"/>
          <w:i/>
          <w:sz w:val="18"/>
          <w:szCs w:val="18"/>
        </w:rPr>
        <w:t>hors</w:t>
      </w:r>
      <w:proofErr w:type="gramEnd"/>
      <w:r w:rsidRPr="00AD6AD3">
        <w:rPr>
          <w:rFonts w:ascii="Arial" w:hAnsi="Arial" w:cs="Arial"/>
          <w:i/>
          <w:sz w:val="18"/>
          <w:szCs w:val="18"/>
        </w:rPr>
        <w:t xml:space="preserve"> cas des marchés de défense ou de sécurité dans lequel ces documents ont déjà été fournis)</w:t>
      </w:r>
      <w:r w:rsidR="002904AF" w:rsidRPr="00AD6AD3">
        <w:rPr>
          <w:rFonts w:ascii="Arial" w:hAnsi="Arial" w:cs="Arial"/>
          <w:i/>
          <w:sz w:val="18"/>
          <w:szCs w:val="18"/>
        </w:rPr>
        <w:t>.</w:t>
      </w:r>
    </w:p>
    <w:p w14:paraId="34347A19" w14:textId="77777777" w:rsidR="002904AF" w:rsidRPr="00AD6AD3" w:rsidRDefault="002904AF" w:rsidP="002904AF">
      <w:pPr>
        <w:tabs>
          <w:tab w:val="left" w:pos="851"/>
        </w:tabs>
        <w:ind w:left="1134" w:hanging="850"/>
        <w:rPr>
          <w:rFonts w:ascii="Arial" w:hAnsi="Arial" w:cs="Arial"/>
          <w:i/>
          <w:sz w:val="18"/>
          <w:szCs w:val="18"/>
        </w:rPr>
      </w:pPr>
    </w:p>
    <w:p w14:paraId="5C3CEAD8" w14:textId="77777777" w:rsidR="001C733C" w:rsidRPr="00AD6AD3" w:rsidRDefault="001C733C" w:rsidP="001C733C">
      <w:pPr>
        <w:tabs>
          <w:tab w:val="left" w:pos="851"/>
        </w:tabs>
        <w:rPr>
          <w:rFonts w:ascii="Arial" w:hAnsi="Arial" w:cs="Arial"/>
          <w:i/>
          <w:sz w:val="18"/>
          <w:szCs w:val="18"/>
        </w:rPr>
      </w:pPr>
    </w:p>
    <w:p w14:paraId="280A518A" w14:textId="77777777" w:rsidR="00036500" w:rsidRPr="00AD6AD3" w:rsidRDefault="0021527A" w:rsidP="006C4338">
      <w:pPr>
        <w:tabs>
          <w:tab w:val="left" w:pos="851"/>
        </w:tabs>
        <w:rPr>
          <w:rFonts w:ascii="Arial" w:hAnsi="Arial" w:cs="Arial"/>
          <w:i/>
          <w:sz w:val="18"/>
          <w:szCs w:val="18"/>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 xml:space="preserve"> L</w:t>
      </w:r>
      <w:r w:rsidR="00036500" w:rsidRPr="00AD6AD3">
        <w:rPr>
          <w:rFonts w:ascii="Arial" w:hAnsi="Arial" w:cs="Arial"/>
        </w:rPr>
        <w:t>es membres du groupement</w:t>
      </w:r>
      <w:r w:rsidR="00332B12" w:rsidRPr="00AD6AD3">
        <w:rPr>
          <w:rFonts w:ascii="Arial" w:hAnsi="Arial" w:cs="Arial"/>
        </w:rPr>
        <w:t>, qui signent le présent acte d’engagement</w:t>
      </w:r>
      <w:r w:rsidR="00036500" w:rsidRPr="00AD6AD3">
        <w:rPr>
          <w:rFonts w:ascii="Arial" w:hAnsi="Arial" w:cs="Arial"/>
        </w:rPr>
        <w:t> :</w:t>
      </w:r>
    </w:p>
    <w:p w14:paraId="2EE6D248" w14:textId="77777777" w:rsidR="00036500" w:rsidRPr="00AD6AD3" w:rsidRDefault="00036500" w:rsidP="006F3DF9">
      <w:pPr>
        <w:tabs>
          <w:tab w:val="left" w:pos="851"/>
        </w:tabs>
        <w:rPr>
          <w:rFonts w:ascii="Arial" w:hAnsi="Arial" w:cs="Arial"/>
        </w:rPr>
      </w:pPr>
      <w:r w:rsidRPr="00AD6AD3">
        <w:rPr>
          <w:rFonts w:ascii="Arial" w:hAnsi="Arial" w:cs="Arial"/>
          <w:i/>
          <w:sz w:val="18"/>
          <w:szCs w:val="18"/>
        </w:rPr>
        <w:t>(Cocher la case correspondante.)</w:t>
      </w:r>
    </w:p>
    <w:p w14:paraId="681DE201" w14:textId="77777777" w:rsidR="00036500" w:rsidRPr="00AD6AD3" w:rsidRDefault="00036500" w:rsidP="005846FB">
      <w:pPr>
        <w:tabs>
          <w:tab w:val="left" w:pos="851"/>
        </w:tabs>
        <w:rPr>
          <w:rFonts w:ascii="Arial" w:hAnsi="Arial" w:cs="Arial"/>
        </w:rPr>
      </w:pPr>
    </w:p>
    <w:p w14:paraId="5D743600" w14:textId="77777777" w:rsidR="00AE7831" w:rsidRPr="00AD6AD3" w:rsidRDefault="00AE7831" w:rsidP="009B45B9">
      <w:pPr>
        <w:tabs>
          <w:tab w:val="left" w:pos="851"/>
        </w:tabs>
        <w:ind w:left="1701" w:hanging="850"/>
        <w:jc w:val="both"/>
        <w:rPr>
          <w:rFonts w:ascii="Arial" w:hAnsi="Arial" w:cs="Arial"/>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ab/>
      </w:r>
      <w:proofErr w:type="gramStart"/>
      <w:r w:rsidRPr="00AD6AD3">
        <w:rPr>
          <w:rFonts w:ascii="Arial" w:hAnsi="Arial" w:cs="Arial"/>
        </w:rPr>
        <w:t>donnent</w:t>
      </w:r>
      <w:proofErr w:type="gramEnd"/>
      <w:r w:rsidRPr="00AD6AD3">
        <w:rPr>
          <w:rFonts w:ascii="Arial" w:hAnsi="Arial" w:cs="Arial"/>
        </w:rPr>
        <w:t xml:space="preserve"> mandat au mandataire, qui l’accepte, pour les représenter vis-à-vis de l’acheteur et pour coordonner l’ensemble des prestations ;</w:t>
      </w:r>
    </w:p>
    <w:p w14:paraId="4E487E95" w14:textId="77777777" w:rsidR="00AE7831" w:rsidRPr="00AD6AD3" w:rsidRDefault="00AE7831" w:rsidP="009B45B9">
      <w:pPr>
        <w:tabs>
          <w:tab w:val="left" w:pos="851"/>
        </w:tabs>
        <w:ind w:left="1701" w:hanging="850"/>
        <w:jc w:val="both"/>
        <w:rPr>
          <w:rFonts w:ascii="Arial" w:hAnsi="Arial" w:cs="Arial"/>
        </w:rPr>
      </w:pPr>
    </w:p>
    <w:p w14:paraId="4E2CF923" w14:textId="77777777" w:rsidR="00036500" w:rsidRPr="00AD6AD3" w:rsidRDefault="00036500" w:rsidP="009B45B9">
      <w:pPr>
        <w:tabs>
          <w:tab w:val="left" w:pos="851"/>
        </w:tabs>
        <w:ind w:left="1701" w:hanging="850"/>
        <w:jc w:val="both"/>
        <w:rPr>
          <w:rFonts w:ascii="Arial" w:hAnsi="Arial" w:cs="Arial"/>
          <w:iCs/>
        </w:rPr>
      </w:pPr>
      <w:r w:rsidRPr="00AD6AD3">
        <w:rPr>
          <w:rFonts w:ascii="Arial" w:hAnsi="Arial" w:cs="Arial"/>
        </w:rPr>
        <w:fldChar w:fldCharType="begin">
          <w:ffData>
            <w:name w:val=""/>
            <w:enabled/>
            <w:calcOnExit w:val="0"/>
            <w:checkBox>
              <w:size w:val="20"/>
              <w:default w:val="0"/>
            </w:checkBox>
          </w:ffData>
        </w:fldChar>
      </w:r>
      <w:r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Pr="00AD6AD3">
        <w:rPr>
          <w:rFonts w:ascii="Arial" w:hAnsi="Arial" w:cs="Arial"/>
        </w:rPr>
        <w:fldChar w:fldCharType="end"/>
      </w:r>
      <w:r w:rsidRPr="00AD6AD3">
        <w:rPr>
          <w:rFonts w:ascii="Arial" w:hAnsi="Arial" w:cs="Arial"/>
        </w:rPr>
        <w:tab/>
      </w:r>
      <w:proofErr w:type="gramStart"/>
      <w:r w:rsidRPr="00AD6AD3">
        <w:rPr>
          <w:rFonts w:ascii="Arial" w:hAnsi="Arial" w:cs="Arial"/>
        </w:rPr>
        <w:t>donnent</w:t>
      </w:r>
      <w:proofErr w:type="gramEnd"/>
      <w:r w:rsidRPr="00AD6AD3">
        <w:rPr>
          <w:rFonts w:ascii="Arial" w:hAnsi="Arial" w:cs="Arial"/>
        </w:rPr>
        <w:t xml:space="preserve"> mandat au mandataire, qui l’accepte, pour signer, en leur nom et pour leur compte, </w:t>
      </w:r>
      <w:r w:rsidR="004A7169" w:rsidRPr="00AD6AD3">
        <w:rPr>
          <w:rFonts w:ascii="Arial" w:hAnsi="Arial" w:cs="Arial"/>
        </w:rPr>
        <w:t>les</w:t>
      </w:r>
      <w:r w:rsidRPr="00AD6AD3">
        <w:rPr>
          <w:rFonts w:ascii="Arial" w:hAnsi="Arial" w:cs="Arial"/>
        </w:rPr>
        <w:t xml:space="preserve"> modifications ultérieures du marché </w:t>
      </w:r>
      <w:r w:rsidR="00930A5C" w:rsidRPr="00AD6AD3">
        <w:rPr>
          <w:rFonts w:ascii="Arial" w:hAnsi="Arial" w:cs="Arial"/>
        </w:rPr>
        <w:t>public</w:t>
      </w:r>
      <w:r w:rsidRPr="00AD6AD3">
        <w:rPr>
          <w:rFonts w:ascii="Arial" w:hAnsi="Arial" w:cs="Arial"/>
        </w:rPr>
        <w:t> ;</w:t>
      </w:r>
    </w:p>
    <w:p w14:paraId="2E5E99D8" w14:textId="77777777" w:rsidR="00036500" w:rsidRPr="00AD6AD3" w:rsidRDefault="00036500" w:rsidP="006C4338">
      <w:pPr>
        <w:tabs>
          <w:tab w:val="left" w:pos="851"/>
        </w:tabs>
        <w:rPr>
          <w:rFonts w:ascii="Arial" w:hAnsi="Arial" w:cs="Arial"/>
          <w:iCs/>
        </w:rPr>
      </w:pPr>
    </w:p>
    <w:p w14:paraId="7E40BD0B" w14:textId="77777777" w:rsidR="00036500" w:rsidRPr="00AD6AD3" w:rsidRDefault="00844DAA" w:rsidP="009B45B9">
      <w:pPr>
        <w:tabs>
          <w:tab w:val="left" w:pos="851"/>
        </w:tabs>
        <w:ind w:left="1134" w:hanging="850"/>
        <w:rPr>
          <w:rFonts w:ascii="Arial" w:hAnsi="Arial" w:cs="Arial"/>
          <w:i/>
          <w:sz w:val="18"/>
          <w:szCs w:val="18"/>
        </w:rPr>
      </w:pPr>
      <w:r w:rsidRPr="00AD6AD3">
        <w:rPr>
          <w:rFonts w:ascii="Arial" w:hAnsi="Arial" w:cs="Arial"/>
        </w:rPr>
        <w:tab/>
      </w:r>
      <w:r w:rsidR="00036500" w:rsidRPr="00AD6AD3">
        <w:rPr>
          <w:rFonts w:ascii="Arial" w:hAnsi="Arial" w:cs="Arial"/>
        </w:rPr>
        <w:fldChar w:fldCharType="begin">
          <w:ffData>
            <w:name w:val=""/>
            <w:enabled/>
            <w:calcOnExit w:val="0"/>
            <w:checkBox>
              <w:size w:val="20"/>
              <w:default w:val="0"/>
            </w:checkBox>
          </w:ffData>
        </w:fldChar>
      </w:r>
      <w:r w:rsidR="00036500" w:rsidRPr="00AD6AD3">
        <w:rPr>
          <w:rFonts w:ascii="Arial" w:hAnsi="Arial" w:cs="Arial"/>
        </w:rPr>
        <w:instrText xml:space="preserve"> FORMCHECKBOX </w:instrText>
      </w:r>
      <w:r w:rsidR="000006B3">
        <w:rPr>
          <w:rFonts w:ascii="Arial" w:hAnsi="Arial" w:cs="Arial"/>
        </w:rPr>
      </w:r>
      <w:r w:rsidR="000006B3">
        <w:rPr>
          <w:rFonts w:ascii="Arial" w:hAnsi="Arial" w:cs="Arial"/>
        </w:rPr>
        <w:fldChar w:fldCharType="separate"/>
      </w:r>
      <w:r w:rsidR="00036500" w:rsidRPr="00AD6AD3">
        <w:rPr>
          <w:rFonts w:ascii="Arial" w:hAnsi="Arial" w:cs="Arial"/>
        </w:rPr>
        <w:fldChar w:fldCharType="end"/>
      </w:r>
      <w:r w:rsidR="00036500" w:rsidRPr="00AD6AD3">
        <w:rPr>
          <w:rFonts w:ascii="Arial" w:hAnsi="Arial" w:cs="Arial"/>
          <w:i/>
          <w:iCs/>
        </w:rPr>
        <w:t xml:space="preserve"> </w:t>
      </w:r>
      <w:r w:rsidR="00036500" w:rsidRPr="00AD6AD3">
        <w:rPr>
          <w:rFonts w:ascii="Arial" w:hAnsi="Arial" w:cs="Arial"/>
        </w:rPr>
        <w:tab/>
      </w:r>
      <w:proofErr w:type="gramStart"/>
      <w:r w:rsidR="00036500" w:rsidRPr="00AD6AD3">
        <w:rPr>
          <w:rFonts w:ascii="Arial" w:hAnsi="Arial" w:cs="Arial"/>
        </w:rPr>
        <w:t>donnent</w:t>
      </w:r>
      <w:proofErr w:type="gramEnd"/>
      <w:r w:rsidR="00036500" w:rsidRPr="00AD6AD3">
        <w:rPr>
          <w:rFonts w:ascii="Arial" w:hAnsi="Arial" w:cs="Arial"/>
        </w:rPr>
        <w:t xml:space="preserve"> mandat au mandataire dans les conditions définies ci-dessous</w:t>
      </w:r>
      <w:r w:rsidRPr="00AD6AD3">
        <w:rPr>
          <w:rFonts w:ascii="Arial" w:hAnsi="Arial" w:cs="Arial"/>
        </w:rPr>
        <w:t> :</w:t>
      </w:r>
    </w:p>
    <w:p w14:paraId="0D8A50B5" w14:textId="551D9BD3" w:rsidR="00036500" w:rsidRPr="000006B3" w:rsidRDefault="00844DAA" w:rsidP="000006B3">
      <w:pPr>
        <w:tabs>
          <w:tab w:val="left" w:pos="851"/>
        </w:tabs>
        <w:ind w:left="1134" w:hanging="850"/>
        <w:rPr>
          <w:rFonts w:ascii="Arial" w:hAnsi="Arial" w:cs="Arial"/>
          <w:i/>
          <w:sz w:val="18"/>
          <w:szCs w:val="18"/>
        </w:rPr>
      </w:pPr>
      <w:r w:rsidRPr="00AD6AD3">
        <w:rPr>
          <w:rFonts w:ascii="Arial" w:hAnsi="Arial" w:cs="Arial"/>
          <w:i/>
          <w:sz w:val="18"/>
          <w:szCs w:val="18"/>
        </w:rPr>
        <w:tab/>
      </w:r>
      <w:r w:rsidRPr="00AD6AD3">
        <w:rPr>
          <w:rFonts w:ascii="Arial" w:hAnsi="Arial" w:cs="Arial"/>
          <w:i/>
          <w:sz w:val="18"/>
          <w:szCs w:val="18"/>
        </w:rPr>
        <w:tab/>
      </w:r>
      <w:r w:rsidRPr="00AD6AD3">
        <w:rPr>
          <w:rFonts w:ascii="Arial" w:hAnsi="Arial" w:cs="Arial"/>
          <w:i/>
          <w:sz w:val="18"/>
          <w:szCs w:val="18"/>
        </w:rPr>
        <w:tab/>
      </w:r>
      <w:r w:rsidR="00036500" w:rsidRPr="00AD6AD3">
        <w:rPr>
          <w:rFonts w:ascii="Arial" w:hAnsi="Arial" w:cs="Arial"/>
          <w:i/>
          <w:sz w:val="18"/>
          <w:szCs w:val="18"/>
        </w:rPr>
        <w:t>(Donner des précisions sur l’étendue du mandat.)</w:t>
      </w:r>
    </w:p>
    <w:p w14:paraId="0E46DA04" w14:textId="77777777" w:rsidR="009B1CD0" w:rsidRPr="00AD6AD3"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AD6AD3" w14:paraId="47D38122"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F269003" w14:textId="77777777" w:rsidR="00332B12" w:rsidRPr="00AD6AD3" w:rsidRDefault="00332B12" w:rsidP="00B054DA">
            <w:pPr>
              <w:tabs>
                <w:tab w:val="left" w:pos="851"/>
              </w:tabs>
              <w:jc w:val="center"/>
              <w:rPr>
                <w:rFonts w:ascii="Arial" w:hAnsi="Arial" w:cs="Arial"/>
                <w:b/>
                <w:bCs/>
              </w:rPr>
            </w:pPr>
            <w:r w:rsidRPr="00AD6AD3">
              <w:rPr>
                <w:rFonts w:ascii="Arial" w:hAnsi="Arial" w:cs="Arial"/>
                <w:b/>
                <w:bCs/>
              </w:rPr>
              <w:t>Nom, prénom et qualité</w:t>
            </w:r>
          </w:p>
          <w:p w14:paraId="156FA4A6" w14:textId="77777777" w:rsidR="00332B12" w:rsidRPr="00AD6AD3" w:rsidRDefault="00332B12" w:rsidP="00B054DA">
            <w:pPr>
              <w:tabs>
                <w:tab w:val="left" w:pos="851"/>
              </w:tabs>
              <w:jc w:val="center"/>
              <w:rPr>
                <w:rFonts w:ascii="Arial" w:hAnsi="Arial" w:cs="Arial"/>
                <w:b/>
                <w:bCs/>
              </w:rPr>
            </w:pPr>
            <w:proofErr w:type="gramStart"/>
            <w:r w:rsidRPr="00AD6AD3">
              <w:rPr>
                <w:rFonts w:ascii="Arial" w:hAnsi="Arial" w:cs="Arial"/>
                <w:b/>
                <w:bCs/>
              </w:rPr>
              <w:t>du</w:t>
            </w:r>
            <w:proofErr w:type="gramEnd"/>
            <w:r w:rsidRPr="00AD6AD3">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70C3ACF" w14:textId="77777777" w:rsidR="00332B12" w:rsidRPr="00AD6AD3" w:rsidRDefault="00332B12" w:rsidP="00B054DA">
            <w:pPr>
              <w:tabs>
                <w:tab w:val="left" w:pos="851"/>
              </w:tabs>
              <w:jc w:val="center"/>
              <w:rPr>
                <w:rFonts w:ascii="Arial" w:hAnsi="Arial" w:cs="Arial"/>
                <w:b/>
                <w:bCs/>
              </w:rPr>
            </w:pPr>
            <w:r w:rsidRPr="00AD6AD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9147B" w14:textId="77777777" w:rsidR="00332B12" w:rsidRPr="00AD6AD3" w:rsidRDefault="00332B12" w:rsidP="00B054DA">
            <w:pPr>
              <w:tabs>
                <w:tab w:val="left" w:pos="851"/>
              </w:tabs>
              <w:jc w:val="center"/>
              <w:rPr>
                <w:rFonts w:ascii="Arial" w:hAnsi="Arial" w:cs="Arial"/>
                <w:b/>
                <w:bCs/>
              </w:rPr>
            </w:pPr>
            <w:r w:rsidRPr="00AD6AD3">
              <w:rPr>
                <w:rFonts w:ascii="Arial" w:hAnsi="Arial" w:cs="Arial"/>
                <w:b/>
                <w:bCs/>
              </w:rPr>
              <w:t>Signature</w:t>
            </w:r>
          </w:p>
        </w:tc>
      </w:tr>
      <w:tr w:rsidR="00332B12" w:rsidRPr="00AD6AD3" w14:paraId="55D41202" w14:textId="77777777" w:rsidTr="00B054DA">
        <w:trPr>
          <w:trHeight w:val="1021"/>
        </w:trPr>
        <w:tc>
          <w:tcPr>
            <w:tcW w:w="4644" w:type="dxa"/>
            <w:tcBorders>
              <w:top w:val="single" w:sz="4" w:space="0" w:color="000000"/>
              <w:left w:val="single" w:sz="4" w:space="0" w:color="000000"/>
            </w:tcBorders>
            <w:shd w:val="clear" w:color="auto" w:fill="CCFFFF"/>
          </w:tcPr>
          <w:p w14:paraId="180DD603" w14:textId="77777777" w:rsidR="00332B12" w:rsidRPr="00AD6AD3"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5D7F0B4" w14:textId="77777777" w:rsidR="00332B12" w:rsidRPr="00AD6AD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83A0B66" w14:textId="77777777" w:rsidR="00332B12" w:rsidRPr="00AD6AD3" w:rsidRDefault="00332B12" w:rsidP="00B054DA">
            <w:pPr>
              <w:tabs>
                <w:tab w:val="left" w:pos="851"/>
              </w:tabs>
              <w:snapToGrid w:val="0"/>
              <w:jc w:val="both"/>
              <w:rPr>
                <w:rFonts w:ascii="Arial" w:hAnsi="Arial" w:cs="Arial"/>
                <w:b/>
                <w:bCs/>
              </w:rPr>
            </w:pPr>
          </w:p>
        </w:tc>
      </w:tr>
      <w:tr w:rsidR="00332B12" w:rsidRPr="00AD6AD3" w14:paraId="3614C36E" w14:textId="77777777" w:rsidTr="000006B3">
        <w:trPr>
          <w:trHeight w:val="3772"/>
        </w:trPr>
        <w:tc>
          <w:tcPr>
            <w:tcW w:w="4644" w:type="dxa"/>
            <w:tcBorders>
              <w:left w:val="single" w:sz="4" w:space="0" w:color="000000"/>
              <w:bottom w:val="single" w:sz="4" w:space="0" w:color="000000"/>
            </w:tcBorders>
            <w:shd w:val="clear" w:color="auto" w:fill="CCFFFF"/>
          </w:tcPr>
          <w:p w14:paraId="43C3BB48" w14:textId="77777777" w:rsidR="00332B12" w:rsidRPr="00AD6AD3"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6F489DB" w14:textId="77777777" w:rsidR="00332B12" w:rsidRPr="00AD6AD3"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E596216" w14:textId="77777777" w:rsidR="00332B12" w:rsidRPr="00AD6AD3" w:rsidRDefault="00332B12" w:rsidP="00B054DA">
            <w:pPr>
              <w:tabs>
                <w:tab w:val="left" w:pos="851"/>
              </w:tabs>
              <w:snapToGrid w:val="0"/>
              <w:jc w:val="both"/>
              <w:rPr>
                <w:rFonts w:ascii="Arial" w:hAnsi="Arial" w:cs="Arial"/>
                <w:b/>
                <w:bCs/>
              </w:rPr>
            </w:pPr>
          </w:p>
        </w:tc>
      </w:tr>
    </w:tbl>
    <w:p w14:paraId="559A19D8" w14:textId="77777777" w:rsidR="00332B12" w:rsidRPr="00AD6AD3" w:rsidRDefault="00332B12" w:rsidP="00332B12">
      <w:pPr>
        <w:tabs>
          <w:tab w:val="left" w:pos="851"/>
        </w:tabs>
        <w:jc w:val="both"/>
        <w:rPr>
          <w:rFonts w:ascii="Arial" w:hAnsi="Arial" w:cs="Arial"/>
        </w:rPr>
      </w:pPr>
      <w:r w:rsidRPr="00AD6AD3">
        <w:rPr>
          <w:rFonts w:ascii="Arial" w:hAnsi="Arial" w:cs="Arial"/>
          <w:sz w:val="18"/>
          <w:szCs w:val="18"/>
        </w:rPr>
        <w:t>(*) Le signataire doit avoir le pouvoir d’engager la personne qu’il représente.</w:t>
      </w:r>
    </w:p>
    <w:p w14:paraId="13DE46DE" w14:textId="77777777" w:rsidR="009B1CD0" w:rsidRPr="00AD6AD3" w:rsidRDefault="009B1CD0" w:rsidP="006C4338">
      <w:pPr>
        <w:tabs>
          <w:tab w:val="left" w:pos="851"/>
        </w:tabs>
        <w:rPr>
          <w:rFonts w:ascii="Arial" w:hAnsi="Arial" w:cs="Arial"/>
        </w:rPr>
      </w:pPr>
    </w:p>
    <w:p w14:paraId="51516C7E" w14:textId="77777777" w:rsidR="00D83940" w:rsidRPr="00AD6AD3" w:rsidRDefault="00D83940">
      <w:pPr>
        <w:rPr>
          <w:rFonts w:ascii="Arial" w:hAnsi="Arial" w:cs="Arial"/>
        </w:rPr>
      </w:pPr>
      <w:r w:rsidRPr="00AD6AD3">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D6AD3" w14:paraId="366484B5" w14:textId="77777777">
        <w:tc>
          <w:tcPr>
            <w:tcW w:w="10277" w:type="dxa"/>
            <w:shd w:val="clear" w:color="auto" w:fill="66CCFF"/>
          </w:tcPr>
          <w:p w14:paraId="3BBC004E" w14:textId="77777777" w:rsidR="009B1CD0" w:rsidRPr="00AD6AD3" w:rsidRDefault="008B2A38" w:rsidP="006B5057">
            <w:pPr>
              <w:rPr>
                <w:rFonts w:ascii="Arial" w:hAnsi="Arial" w:cs="Arial"/>
                <w:b/>
              </w:rPr>
            </w:pPr>
            <w:r w:rsidRPr="00AD6AD3">
              <w:rPr>
                <w:rFonts w:ascii="Arial" w:hAnsi="Arial" w:cs="Arial"/>
              </w:rPr>
              <w:lastRenderedPageBreak/>
              <w:br w:type="page"/>
            </w:r>
            <w:r w:rsidR="009B1CD0" w:rsidRPr="00AD6AD3">
              <w:rPr>
                <w:rFonts w:ascii="Arial" w:hAnsi="Arial" w:cs="Arial"/>
                <w:b/>
                <w:sz w:val="22"/>
                <w:szCs w:val="22"/>
              </w:rPr>
              <w:t xml:space="preserve">D - Identification </w:t>
            </w:r>
            <w:r w:rsidR="001C40C0" w:rsidRPr="00AD6AD3">
              <w:rPr>
                <w:rFonts w:ascii="Arial" w:hAnsi="Arial" w:cs="Arial"/>
                <w:b/>
                <w:sz w:val="22"/>
                <w:szCs w:val="22"/>
              </w:rPr>
              <w:t>et signature de l’acheteur</w:t>
            </w:r>
            <w:r w:rsidR="009B1CD0" w:rsidRPr="00AD6AD3">
              <w:rPr>
                <w:rFonts w:ascii="Arial" w:hAnsi="Arial" w:cs="Arial"/>
                <w:b/>
                <w:sz w:val="22"/>
                <w:szCs w:val="22"/>
              </w:rPr>
              <w:t>.</w:t>
            </w:r>
          </w:p>
        </w:tc>
      </w:tr>
    </w:tbl>
    <w:p w14:paraId="4B471130" w14:textId="77777777" w:rsidR="009B1CD0" w:rsidRPr="00AD6AD3" w:rsidRDefault="009B1CD0" w:rsidP="006C4338">
      <w:pPr>
        <w:tabs>
          <w:tab w:val="left" w:pos="851"/>
        </w:tabs>
        <w:rPr>
          <w:rFonts w:ascii="Arial" w:hAnsi="Arial" w:cs="Arial"/>
        </w:rPr>
      </w:pPr>
    </w:p>
    <w:p w14:paraId="006B37AE" w14:textId="77777777" w:rsidR="00F0091A" w:rsidRPr="00351BEE" w:rsidRDefault="00F0091A" w:rsidP="00F0091A">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351BEE">
        <w:rPr>
          <w:rFonts w:ascii="Arial" w:hAnsi="Arial" w:cs="Arial"/>
          <w:iCs/>
        </w:rPr>
        <w:t>Désignation</w:t>
      </w:r>
      <w:proofErr w:type="gramEnd"/>
      <w:r w:rsidRPr="00351BEE">
        <w:rPr>
          <w:rFonts w:ascii="Arial" w:hAnsi="Arial" w:cs="Arial"/>
          <w:iCs/>
        </w:rPr>
        <w:t xml:space="preserve"> de l’acheteur</w:t>
      </w:r>
    </w:p>
    <w:p w14:paraId="2C43CE80" w14:textId="77777777" w:rsidR="00F0091A" w:rsidRDefault="00F0091A" w:rsidP="00F0091A">
      <w:pPr>
        <w:numPr>
          <w:ilvl w:val="0"/>
          <w:numId w:val="1"/>
        </w:numPr>
        <w:rPr>
          <w:rFonts w:ascii="Arial" w:hAnsi="Arial" w:cs="Arial"/>
          <w:b/>
        </w:rPr>
      </w:pPr>
    </w:p>
    <w:p w14:paraId="4055D87F" w14:textId="77777777" w:rsidR="00F0091A" w:rsidRDefault="00F0091A" w:rsidP="00F0091A">
      <w:pPr>
        <w:numPr>
          <w:ilvl w:val="0"/>
          <w:numId w:val="1"/>
        </w:numPr>
        <w:rPr>
          <w:rFonts w:ascii="Arial" w:hAnsi="Arial" w:cs="Arial"/>
          <w:b/>
        </w:rPr>
      </w:pPr>
      <w:r>
        <w:rPr>
          <w:rFonts w:ascii="Arial" w:hAnsi="Arial" w:cs="Arial"/>
          <w:b/>
        </w:rPr>
        <w:t>P</w:t>
      </w:r>
      <w:r w:rsidRPr="00F4602C">
        <w:rPr>
          <w:rFonts w:ascii="Arial" w:hAnsi="Arial" w:cs="Arial"/>
          <w:b/>
        </w:rPr>
        <w:t>résidence de la République</w:t>
      </w:r>
    </w:p>
    <w:p w14:paraId="385F56DE" w14:textId="77777777" w:rsidR="00F0091A" w:rsidRPr="00F4602C" w:rsidRDefault="00F0091A" w:rsidP="00F0091A">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3C9452D2" w14:textId="77777777" w:rsidR="00F0091A" w:rsidRDefault="00F0091A" w:rsidP="00F0091A">
      <w:pPr>
        <w:pStyle w:val="En-tte"/>
        <w:tabs>
          <w:tab w:val="clear" w:pos="4536"/>
          <w:tab w:val="clear" w:pos="9072"/>
          <w:tab w:val="left" w:pos="851"/>
        </w:tabs>
        <w:jc w:val="both"/>
        <w:rPr>
          <w:rFonts w:ascii="Arial" w:hAnsi="Arial" w:cs="Arial"/>
        </w:rPr>
      </w:pPr>
    </w:p>
    <w:p w14:paraId="213A29C4" w14:textId="77777777" w:rsidR="00F0091A" w:rsidRDefault="00F0091A" w:rsidP="00F0091A">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4F61181F" w14:textId="77777777" w:rsidR="00F0091A" w:rsidRPr="001B29E4" w:rsidRDefault="00F0091A" w:rsidP="00F0091A">
      <w:pPr>
        <w:tabs>
          <w:tab w:val="right" w:pos="8931"/>
        </w:tabs>
        <w:suppressAutoHyphens w:val="0"/>
        <w:spacing w:before="120"/>
        <w:rPr>
          <w:rFonts w:ascii="Arial" w:hAnsi="Arial" w:cs="Arial"/>
          <w:b/>
          <w:bCs/>
          <w:lang w:eastAsia="fr-FR"/>
        </w:rPr>
      </w:pPr>
      <w:r>
        <w:rPr>
          <w:rFonts w:ascii="Arial" w:hAnsi="Arial" w:cs="Arial"/>
          <w:b/>
          <w:bCs/>
          <w:lang w:eastAsia="fr-FR"/>
        </w:rPr>
        <w:t xml:space="preserve">Monsieur </w:t>
      </w:r>
      <w:r w:rsidRPr="00B616D9">
        <w:rPr>
          <w:rFonts w:ascii="Arial" w:hAnsi="Arial" w:cs="Arial"/>
          <w:b/>
          <w:bCs/>
          <w:lang w:eastAsia="fr-FR"/>
        </w:rPr>
        <w:t>Yannick DESBOIS</w:t>
      </w:r>
      <w:r>
        <w:rPr>
          <w:rFonts w:ascii="Arial" w:hAnsi="Arial" w:cs="Arial"/>
          <w:b/>
          <w:bCs/>
          <w:lang w:eastAsia="fr-FR"/>
        </w:rPr>
        <w:t>, Directeur adjoint de cabinet, directeur général des services</w:t>
      </w:r>
    </w:p>
    <w:p w14:paraId="5AE747E2" w14:textId="77777777" w:rsidR="00F0091A" w:rsidRDefault="00F0091A" w:rsidP="00F0091A">
      <w:pPr>
        <w:tabs>
          <w:tab w:val="left" w:pos="851"/>
        </w:tabs>
        <w:jc w:val="both"/>
        <w:rPr>
          <w:rFonts w:ascii="Arial" w:hAnsi="Arial" w:cs="Arial"/>
        </w:rPr>
      </w:pPr>
    </w:p>
    <w:p w14:paraId="75BD9525" w14:textId="77777777" w:rsidR="00F0091A" w:rsidRDefault="00F0091A" w:rsidP="00F0091A">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1"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2"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050FA9CD" w14:textId="77777777" w:rsidR="00F0091A" w:rsidRDefault="00F0091A" w:rsidP="00F0091A">
      <w:pPr>
        <w:tabs>
          <w:tab w:val="left" w:pos="851"/>
        </w:tabs>
        <w:jc w:val="both"/>
        <w:rPr>
          <w:rFonts w:ascii="Arial" w:hAnsi="Arial" w:cs="Arial"/>
        </w:rPr>
      </w:pPr>
    </w:p>
    <w:p w14:paraId="44F1CC9A" w14:textId="77777777" w:rsidR="00F0091A" w:rsidRPr="00B677ED" w:rsidRDefault="00F0091A" w:rsidP="00F0091A">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me</w:t>
      </w:r>
      <w:r w:rsidRPr="00C25F0E">
        <w:rPr>
          <w:rFonts w:ascii="Arial" w:hAnsi="Arial" w:cs="Arial"/>
          <w:b/>
          <w:bCs/>
          <w:lang w:eastAsia="fr-FR"/>
        </w:rPr>
        <w:t xml:space="preserve"> </w:t>
      </w:r>
      <w:r w:rsidRPr="00B616D9">
        <w:rPr>
          <w:rFonts w:ascii="Arial" w:hAnsi="Arial" w:cs="Arial"/>
          <w:b/>
          <w:bCs/>
          <w:lang w:eastAsia="fr-FR"/>
        </w:rPr>
        <w:t>Marie-Christine WACHEUX</w:t>
      </w:r>
      <w:r>
        <w:rPr>
          <w:rFonts w:ascii="Arial" w:hAnsi="Arial" w:cs="Arial"/>
          <w:b/>
          <w:bCs/>
          <w:lang w:eastAsia="fr-FR"/>
        </w:rPr>
        <w:t>,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PARIS</w:t>
      </w:r>
    </w:p>
    <w:p w14:paraId="0B431374" w14:textId="77777777" w:rsidR="00F0091A" w:rsidRPr="00B677ED" w:rsidRDefault="00F0091A" w:rsidP="00F0091A">
      <w:pPr>
        <w:pStyle w:val="fcase2metab"/>
        <w:rPr>
          <w:rFonts w:ascii="Arial" w:hAnsi="Arial" w:cs="Arial"/>
          <w:b/>
          <w:bCs/>
          <w:lang w:eastAsia="fr-FR"/>
        </w:rPr>
      </w:pPr>
      <w:r>
        <w:rPr>
          <w:rFonts w:ascii="Arial" w:hAnsi="Arial" w:cs="Arial"/>
          <w:b/>
          <w:bCs/>
          <w:lang w:eastAsia="fr-FR"/>
        </w:rPr>
        <w:t>Tél : 01.42.92.81.00</w:t>
      </w:r>
    </w:p>
    <w:p w14:paraId="274E0503" w14:textId="77777777" w:rsidR="00F0091A" w:rsidRDefault="00F0091A" w:rsidP="00F0091A">
      <w:pPr>
        <w:pStyle w:val="fcase2metab"/>
        <w:ind w:left="0" w:firstLine="0"/>
        <w:rPr>
          <w:rFonts w:ascii="Arial" w:hAnsi="Arial" w:cs="Arial"/>
        </w:rPr>
      </w:pPr>
    </w:p>
    <w:p w14:paraId="7722FC95" w14:textId="77777777" w:rsidR="00F0091A" w:rsidRDefault="00F0091A" w:rsidP="00F0091A">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440DEB0" w14:textId="77777777" w:rsidR="00F0091A" w:rsidRDefault="00F0091A" w:rsidP="00F0091A">
      <w:pPr>
        <w:pStyle w:val="fcase2metab"/>
        <w:rPr>
          <w:rFonts w:ascii="Arial" w:hAnsi="Arial" w:cs="Arial"/>
        </w:rPr>
      </w:pPr>
    </w:p>
    <w:p w14:paraId="17ABB179" w14:textId="77777777" w:rsidR="00F0091A" w:rsidRPr="00B677ED" w:rsidRDefault="00F0091A" w:rsidP="00F0091A">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me</w:t>
      </w:r>
      <w:r w:rsidRPr="00C25F0E">
        <w:rPr>
          <w:rFonts w:ascii="Arial" w:hAnsi="Arial" w:cs="Arial"/>
          <w:b/>
          <w:bCs/>
          <w:lang w:eastAsia="fr-FR"/>
        </w:rPr>
        <w:t xml:space="preserve"> </w:t>
      </w:r>
      <w:r w:rsidRPr="00B616D9">
        <w:rPr>
          <w:rFonts w:ascii="Arial" w:hAnsi="Arial" w:cs="Arial"/>
          <w:b/>
          <w:bCs/>
          <w:lang w:eastAsia="fr-FR"/>
        </w:rPr>
        <w:t>Marie-Christine WACHEUX</w:t>
      </w:r>
      <w:r>
        <w:rPr>
          <w:rFonts w:ascii="Arial" w:hAnsi="Arial" w:cs="Arial"/>
          <w:b/>
          <w:bCs/>
          <w:lang w:eastAsia="fr-FR"/>
        </w:rPr>
        <w:t>, comptable de la présidence de la République, 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PARIS</w:t>
      </w:r>
    </w:p>
    <w:p w14:paraId="30C436E4" w14:textId="77777777" w:rsidR="00F0091A" w:rsidRPr="00B677ED" w:rsidRDefault="00F0091A" w:rsidP="00F0091A">
      <w:pPr>
        <w:pStyle w:val="fcase2metab"/>
        <w:rPr>
          <w:rFonts w:ascii="Arial" w:hAnsi="Arial" w:cs="Arial"/>
          <w:b/>
          <w:bCs/>
          <w:lang w:eastAsia="fr-FR"/>
        </w:rPr>
      </w:pPr>
      <w:r>
        <w:rPr>
          <w:rFonts w:ascii="Arial" w:hAnsi="Arial" w:cs="Arial"/>
          <w:b/>
          <w:bCs/>
          <w:lang w:eastAsia="fr-FR"/>
        </w:rPr>
        <w:t>Tél : 01.42.92.81.00</w:t>
      </w:r>
    </w:p>
    <w:p w14:paraId="727A8AB0" w14:textId="77777777" w:rsidR="00F0091A" w:rsidRDefault="00F0091A" w:rsidP="00F0091A">
      <w:pPr>
        <w:pStyle w:val="fcase2metab"/>
        <w:ind w:left="0" w:firstLine="0"/>
        <w:rPr>
          <w:rFonts w:ascii="Arial" w:hAnsi="Arial" w:cs="Arial"/>
        </w:rPr>
      </w:pPr>
    </w:p>
    <w:p w14:paraId="6227752D" w14:textId="77777777" w:rsidR="00F0091A" w:rsidRDefault="00F0091A" w:rsidP="00F0091A">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1EC72747" w14:textId="77777777" w:rsidR="00F0091A" w:rsidRDefault="00F0091A" w:rsidP="00F0091A">
      <w:pPr>
        <w:pStyle w:val="fcase2metab"/>
        <w:rPr>
          <w:rFonts w:ascii="Arial" w:hAnsi="Arial" w:cs="Arial"/>
        </w:rPr>
      </w:pPr>
    </w:p>
    <w:p w14:paraId="593A7FCB" w14:textId="77777777" w:rsidR="00F0091A" w:rsidRPr="00A23A78" w:rsidRDefault="00F0091A" w:rsidP="00F0091A">
      <w:pPr>
        <w:pStyle w:val="fcase2metab"/>
        <w:ind w:left="0" w:firstLine="0"/>
        <w:rPr>
          <w:rFonts w:ascii="Arial" w:hAnsi="Arial" w:cs="Arial"/>
          <w:b/>
          <w:bCs/>
          <w:lang w:eastAsia="fr-FR"/>
        </w:rPr>
      </w:pPr>
      <w:r w:rsidRPr="00A23A78">
        <w:rPr>
          <w:rFonts w:ascii="Arial" w:hAnsi="Arial" w:cs="Arial"/>
          <w:b/>
          <w:bCs/>
          <w:lang w:eastAsia="fr-FR"/>
        </w:rPr>
        <w:t>Missions Pouvoirs Publics – Présidence de la République</w:t>
      </w:r>
    </w:p>
    <w:p w14:paraId="34458702" w14:textId="77777777" w:rsidR="00732C8F" w:rsidRPr="00AD6AD3" w:rsidRDefault="00732C8F" w:rsidP="00732C8F">
      <w:pPr>
        <w:suppressAutoHyphens w:val="0"/>
        <w:rPr>
          <w:rFonts w:ascii="Arial" w:hAnsi="Arial" w:cs="Arial"/>
          <w:b/>
          <w:bCs/>
          <w:lang w:eastAsia="fr-FR"/>
        </w:rPr>
      </w:pPr>
    </w:p>
    <w:p w14:paraId="19B38343" w14:textId="77777777" w:rsidR="000006B3" w:rsidRDefault="000006B3" w:rsidP="00732C8F">
      <w:pPr>
        <w:suppressAutoHyphens w:val="0"/>
        <w:rPr>
          <w:rFonts w:ascii="Arial" w:hAnsi="Arial" w:cs="Arial"/>
          <w:b/>
          <w:bCs/>
          <w:lang w:eastAsia="fr-FR"/>
        </w:rPr>
      </w:pPr>
    </w:p>
    <w:p w14:paraId="4428B2FA" w14:textId="77777777" w:rsidR="000006B3" w:rsidRDefault="000006B3" w:rsidP="00732C8F">
      <w:pPr>
        <w:suppressAutoHyphens w:val="0"/>
        <w:rPr>
          <w:rFonts w:ascii="Arial" w:hAnsi="Arial" w:cs="Arial"/>
          <w:b/>
          <w:bCs/>
          <w:lang w:eastAsia="fr-FR"/>
        </w:rPr>
      </w:pPr>
    </w:p>
    <w:p w14:paraId="543499D6" w14:textId="77777777" w:rsidR="000006B3" w:rsidRDefault="000006B3" w:rsidP="00732C8F">
      <w:pPr>
        <w:suppressAutoHyphens w:val="0"/>
        <w:rPr>
          <w:rFonts w:ascii="Arial" w:hAnsi="Arial" w:cs="Arial"/>
          <w:b/>
          <w:bCs/>
          <w:lang w:eastAsia="fr-FR"/>
        </w:rPr>
      </w:pPr>
    </w:p>
    <w:p w14:paraId="42ADF6BA" w14:textId="77777777" w:rsidR="000006B3" w:rsidRDefault="000006B3" w:rsidP="00732C8F">
      <w:pPr>
        <w:suppressAutoHyphens w:val="0"/>
        <w:rPr>
          <w:rFonts w:ascii="Arial" w:hAnsi="Arial" w:cs="Arial"/>
          <w:b/>
          <w:bCs/>
          <w:lang w:eastAsia="fr-FR"/>
        </w:rPr>
      </w:pPr>
    </w:p>
    <w:p w14:paraId="56EB3BC8" w14:textId="77777777" w:rsidR="000006B3" w:rsidRDefault="000006B3" w:rsidP="00732C8F">
      <w:pPr>
        <w:suppressAutoHyphens w:val="0"/>
        <w:rPr>
          <w:rFonts w:ascii="Arial" w:hAnsi="Arial" w:cs="Arial"/>
          <w:b/>
          <w:bCs/>
          <w:lang w:eastAsia="fr-FR"/>
        </w:rPr>
      </w:pPr>
    </w:p>
    <w:p w14:paraId="4328D629" w14:textId="77777777" w:rsidR="000006B3" w:rsidRDefault="000006B3" w:rsidP="00732C8F">
      <w:pPr>
        <w:suppressAutoHyphens w:val="0"/>
        <w:rPr>
          <w:rFonts w:ascii="Arial" w:hAnsi="Arial" w:cs="Arial"/>
          <w:b/>
          <w:bCs/>
          <w:lang w:eastAsia="fr-FR"/>
        </w:rPr>
      </w:pPr>
    </w:p>
    <w:p w14:paraId="6A591FA8" w14:textId="196141DF" w:rsidR="00732C8F" w:rsidRPr="00AD6AD3" w:rsidRDefault="00732C8F" w:rsidP="00732C8F">
      <w:pPr>
        <w:suppressAutoHyphens w:val="0"/>
        <w:rPr>
          <w:rFonts w:ascii="Arial" w:hAnsi="Arial" w:cs="Arial"/>
          <w:b/>
          <w:bCs/>
          <w:lang w:eastAsia="fr-FR"/>
        </w:rPr>
      </w:pPr>
      <w:r w:rsidRPr="00AD6AD3">
        <w:rPr>
          <w:rFonts w:ascii="Arial" w:hAnsi="Arial" w:cs="Arial"/>
          <w:b/>
          <w:bCs/>
          <w:lang w:eastAsia="fr-FR"/>
        </w:rPr>
        <w:t>La présente offre est acceptée.</w:t>
      </w:r>
    </w:p>
    <w:p w14:paraId="78205841" w14:textId="77777777" w:rsidR="00732C8F" w:rsidRPr="00AD6AD3" w:rsidRDefault="00732C8F" w:rsidP="00732C8F">
      <w:pPr>
        <w:suppressAutoHyphens w:val="0"/>
        <w:rPr>
          <w:rFonts w:ascii="Arial" w:hAnsi="Arial" w:cs="Arial"/>
          <w:b/>
          <w:bCs/>
          <w:lang w:eastAsia="fr-FR"/>
        </w:rPr>
      </w:pPr>
    </w:p>
    <w:p w14:paraId="0BE6A8DB" w14:textId="77777777" w:rsidR="00732C8F" w:rsidRPr="00AD6AD3" w:rsidRDefault="00732C8F" w:rsidP="00732C8F">
      <w:pPr>
        <w:suppressAutoHyphens w:val="0"/>
        <w:rPr>
          <w:rFonts w:ascii="Arial" w:hAnsi="Arial" w:cs="Arial"/>
          <w:lang w:eastAsia="fr-FR"/>
        </w:rPr>
      </w:pPr>
      <w:r w:rsidRPr="00AD6AD3">
        <w:rPr>
          <w:rFonts w:ascii="Arial" w:hAnsi="Arial" w:cs="Arial"/>
          <w:lang w:eastAsia="fr-FR"/>
        </w:rPr>
        <w:t>Elle est complétée par les annexes suivantes (cocher la case correspondante) :</w:t>
      </w:r>
    </w:p>
    <w:p w14:paraId="2AE89B1F" w14:textId="77777777" w:rsidR="00732C8F" w:rsidRPr="00AD6AD3" w:rsidRDefault="00732C8F" w:rsidP="00732C8F">
      <w:pPr>
        <w:suppressAutoHyphens w:val="0"/>
        <w:spacing w:before="120"/>
        <w:ind w:left="284"/>
        <w:jc w:val="both"/>
        <w:rPr>
          <w:rFonts w:ascii="Arial" w:hAnsi="Arial" w:cs="Arial"/>
          <w:lang w:eastAsia="fr-FR"/>
        </w:rPr>
      </w:pPr>
      <w:r w:rsidRPr="00AD6AD3">
        <w:rPr>
          <w:rFonts w:ascii="Arial" w:hAnsi="Arial" w:cs="Arial"/>
          <w:lang w:eastAsia="fr-FR"/>
        </w:rPr>
        <w:fldChar w:fldCharType="begin">
          <w:ffData>
            <w:name w:val=""/>
            <w:enabled/>
            <w:calcOnExit w:val="0"/>
            <w:checkBox>
              <w:sizeAuto/>
              <w:default w:val="1"/>
            </w:checkBox>
          </w:ffData>
        </w:fldChar>
      </w:r>
      <w:r w:rsidRPr="00AD6AD3">
        <w:rPr>
          <w:rFonts w:ascii="Arial" w:hAnsi="Arial" w:cs="Arial"/>
          <w:lang w:eastAsia="fr-FR"/>
        </w:rPr>
        <w:instrText xml:space="preserve"> FORMCHECKBOX </w:instrText>
      </w:r>
      <w:r w:rsidR="000006B3">
        <w:rPr>
          <w:rFonts w:ascii="Arial" w:hAnsi="Arial" w:cs="Arial"/>
          <w:lang w:eastAsia="fr-FR"/>
        </w:rPr>
      </w:r>
      <w:r w:rsidR="000006B3">
        <w:rPr>
          <w:rFonts w:ascii="Arial" w:hAnsi="Arial" w:cs="Arial"/>
          <w:lang w:eastAsia="fr-FR"/>
        </w:rPr>
        <w:fldChar w:fldCharType="separate"/>
      </w:r>
      <w:r w:rsidRPr="00AD6AD3">
        <w:rPr>
          <w:rFonts w:ascii="Arial" w:hAnsi="Arial" w:cs="Arial"/>
          <w:lang w:eastAsia="fr-FR"/>
        </w:rPr>
        <w:fldChar w:fldCharType="end"/>
      </w:r>
      <w:r w:rsidRPr="00AD6AD3">
        <w:rPr>
          <w:rFonts w:ascii="Arial" w:hAnsi="Arial" w:cs="Arial"/>
          <w:lang w:eastAsia="fr-FR"/>
        </w:rPr>
        <w:t xml:space="preserve"> Annexe financière à l’acte d’engagement ;</w:t>
      </w:r>
    </w:p>
    <w:p w14:paraId="3893CBA1" w14:textId="77777777" w:rsidR="002D5BBA" w:rsidRPr="00AD6AD3" w:rsidRDefault="00732C8F" w:rsidP="00732C8F">
      <w:pPr>
        <w:suppressAutoHyphens w:val="0"/>
        <w:spacing w:before="120"/>
        <w:ind w:left="284"/>
        <w:jc w:val="both"/>
        <w:rPr>
          <w:rFonts w:ascii="Arial" w:hAnsi="Arial" w:cs="Arial"/>
          <w:b/>
          <w:caps/>
        </w:rPr>
      </w:pPr>
      <w:r w:rsidRPr="00AD6AD3">
        <w:rPr>
          <w:rFonts w:ascii="Arial" w:hAnsi="Arial" w:cs="Arial"/>
          <w:lang w:eastAsia="fr-FR"/>
        </w:rPr>
        <w:fldChar w:fldCharType="begin">
          <w:ffData>
            <w:name w:val="CaseACocher111"/>
            <w:enabled/>
            <w:calcOnExit w:val="0"/>
            <w:checkBox>
              <w:sizeAuto/>
              <w:default w:val="0"/>
            </w:checkBox>
          </w:ffData>
        </w:fldChar>
      </w:r>
      <w:r w:rsidRPr="00AD6AD3">
        <w:rPr>
          <w:rFonts w:ascii="Arial" w:hAnsi="Arial" w:cs="Arial"/>
          <w:lang w:eastAsia="fr-FR"/>
        </w:rPr>
        <w:instrText xml:space="preserve"> FORMCHECKBOX </w:instrText>
      </w:r>
      <w:r w:rsidR="000006B3">
        <w:rPr>
          <w:rFonts w:ascii="Arial" w:hAnsi="Arial" w:cs="Arial"/>
          <w:lang w:eastAsia="fr-FR"/>
        </w:rPr>
      </w:r>
      <w:r w:rsidR="000006B3">
        <w:rPr>
          <w:rFonts w:ascii="Arial" w:hAnsi="Arial" w:cs="Arial"/>
          <w:lang w:eastAsia="fr-FR"/>
        </w:rPr>
        <w:fldChar w:fldCharType="separate"/>
      </w:r>
      <w:r w:rsidRPr="00AD6AD3">
        <w:rPr>
          <w:rFonts w:ascii="Arial" w:hAnsi="Arial" w:cs="Arial"/>
          <w:lang w:eastAsia="fr-FR"/>
        </w:rPr>
        <w:fldChar w:fldCharType="end"/>
      </w:r>
      <w:r w:rsidRPr="00AD6AD3">
        <w:rPr>
          <w:rFonts w:ascii="Arial" w:hAnsi="Arial" w:cs="Arial"/>
          <w:lang w:eastAsia="fr-FR"/>
        </w:rPr>
        <w:t xml:space="preserve"> Autres annexes (A préciser).</w:t>
      </w:r>
    </w:p>
    <w:p w14:paraId="18F7B163" w14:textId="77777777" w:rsidR="002D5BBA" w:rsidRPr="00AD6AD3" w:rsidRDefault="002D5BBA" w:rsidP="009B45B9">
      <w:pPr>
        <w:tabs>
          <w:tab w:val="left" w:pos="851"/>
          <w:tab w:val="left" w:pos="3402"/>
          <w:tab w:val="left" w:pos="6237"/>
          <w:tab w:val="left" w:pos="9072"/>
        </w:tabs>
        <w:jc w:val="both"/>
        <w:rPr>
          <w:rFonts w:ascii="Arial" w:hAnsi="Arial" w:cs="Arial"/>
          <w:b/>
          <w:caps/>
        </w:rPr>
      </w:pPr>
    </w:p>
    <w:p w14:paraId="715CEAE5" w14:textId="77777777" w:rsidR="002D5BBA" w:rsidRPr="00AD6AD3" w:rsidRDefault="002D5BBA" w:rsidP="009B45B9">
      <w:pPr>
        <w:tabs>
          <w:tab w:val="left" w:pos="851"/>
          <w:tab w:val="left" w:pos="3402"/>
          <w:tab w:val="left" w:pos="6237"/>
          <w:tab w:val="left" w:pos="9072"/>
        </w:tabs>
        <w:jc w:val="both"/>
        <w:rPr>
          <w:rFonts w:ascii="Arial" w:hAnsi="Arial" w:cs="Arial"/>
          <w:b/>
          <w:caps/>
        </w:rPr>
      </w:pPr>
    </w:p>
    <w:p w14:paraId="14AC3B6B" w14:textId="77777777" w:rsidR="002D5BBA" w:rsidRPr="00AD6AD3" w:rsidRDefault="002D5BBA" w:rsidP="009B45B9">
      <w:pPr>
        <w:tabs>
          <w:tab w:val="left" w:pos="851"/>
          <w:tab w:val="left" w:pos="3402"/>
          <w:tab w:val="left" w:pos="6237"/>
          <w:tab w:val="left" w:pos="9072"/>
        </w:tabs>
        <w:jc w:val="both"/>
        <w:rPr>
          <w:rFonts w:ascii="Arial" w:hAnsi="Arial" w:cs="Arial"/>
          <w:b/>
          <w:caps/>
        </w:rPr>
      </w:pPr>
    </w:p>
    <w:p w14:paraId="2E7044D3" w14:textId="77777777" w:rsidR="009B1CD0" w:rsidRPr="00AD6AD3" w:rsidRDefault="009B1CD0" w:rsidP="009B45B9">
      <w:pPr>
        <w:tabs>
          <w:tab w:val="left" w:pos="851"/>
          <w:tab w:val="left" w:pos="3402"/>
          <w:tab w:val="left" w:pos="6237"/>
          <w:tab w:val="left" w:pos="9072"/>
        </w:tabs>
        <w:jc w:val="both"/>
        <w:rPr>
          <w:rFonts w:ascii="Arial" w:hAnsi="Arial" w:cs="Arial"/>
          <w:i/>
          <w:sz w:val="18"/>
          <w:szCs w:val="18"/>
        </w:rPr>
      </w:pPr>
      <w:r w:rsidRPr="00AD6AD3">
        <w:rPr>
          <w:rFonts w:ascii="Arial" w:hAnsi="Arial" w:cs="Arial"/>
          <w:b/>
          <w:caps/>
        </w:rPr>
        <w:t>P</w:t>
      </w:r>
      <w:r w:rsidRPr="00AD6AD3">
        <w:rPr>
          <w:rFonts w:ascii="Arial" w:hAnsi="Arial" w:cs="Arial"/>
          <w:b/>
        </w:rPr>
        <w:t xml:space="preserve">our </w:t>
      </w:r>
      <w:r w:rsidR="002D5BBA" w:rsidRPr="00AD6AD3">
        <w:rPr>
          <w:rFonts w:ascii="Arial" w:hAnsi="Arial" w:cs="Arial"/>
          <w:b/>
        </w:rPr>
        <w:t xml:space="preserve">la </w:t>
      </w:r>
      <w:r w:rsidR="00501872" w:rsidRPr="00AD6AD3">
        <w:rPr>
          <w:rFonts w:ascii="Arial" w:hAnsi="Arial" w:cs="Arial"/>
          <w:b/>
        </w:rPr>
        <w:t>p</w:t>
      </w:r>
      <w:r w:rsidR="002D5BBA" w:rsidRPr="00AD6AD3">
        <w:rPr>
          <w:rFonts w:ascii="Arial" w:hAnsi="Arial" w:cs="Arial"/>
          <w:b/>
        </w:rPr>
        <w:t>résidence de la République</w:t>
      </w:r>
      <w:r w:rsidRPr="00AD6AD3">
        <w:rPr>
          <w:rFonts w:ascii="Arial" w:hAnsi="Arial" w:cs="Arial"/>
          <w:b/>
        </w:rPr>
        <w:t xml:space="preserve"> :</w:t>
      </w:r>
    </w:p>
    <w:p w14:paraId="240D1B09" w14:textId="77777777" w:rsidR="009B1CD0" w:rsidRPr="00AD6AD3" w:rsidRDefault="009B1CD0" w:rsidP="009B45B9">
      <w:pPr>
        <w:tabs>
          <w:tab w:val="left" w:pos="851"/>
          <w:tab w:val="left" w:pos="3402"/>
          <w:tab w:val="left" w:pos="6237"/>
          <w:tab w:val="left" w:pos="9072"/>
        </w:tabs>
        <w:jc w:val="both"/>
        <w:rPr>
          <w:rFonts w:ascii="Arial" w:hAnsi="Arial" w:cs="Arial"/>
        </w:rPr>
      </w:pPr>
    </w:p>
    <w:p w14:paraId="25D2ED95" w14:textId="77777777" w:rsidR="009B1CD0" w:rsidRPr="00AD6AD3"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AD6AD3" w14:paraId="72584E96"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27F12148" w14:textId="77777777" w:rsidR="002D5BBA" w:rsidRPr="00AD6AD3" w:rsidRDefault="002D5BBA" w:rsidP="003B185D">
            <w:pPr>
              <w:tabs>
                <w:tab w:val="left" w:pos="1620"/>
                <w:tab w:val="left" w:pos="1800"/>
              </w:tabs>
              <w:suppressAutoHyphens w:val="0"/>
              <w:jc w:val="center"/>
              <w:rPr>
                <w:rFonts w:ascii="Arial" w:hAnsi="Arial" w:cs="Arial"/>
                <w:b/>
                <w:bCs/>
                <w:sz w:val="22"/>
                <w:szCs w:val="22"/>
                <w:lang w:eastAsia="fr-FR"/>
              </w:rPr>
            </w:pPr>
            <w:r w:rsidRPr="00AD6AD3">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68968AD0" w14:textId="77777777" w:rsidR="002D5BBA" w:rsidRPr="00AD6AD3" w:rsidRDefault="002D5BBA" w:rsidP="003B185D">
            <w:pPr>
              <w:tabs>
                <w:tab w:val="left" w:pos="1620"/>
                <w:tab w:val="left" w:pos="1800"/>
              </w:tabs>
              <w:suppressAutoHyphens w:val="0"/>
              <w:jc w:val="center"/>
              <w:rPr>
                <w:rFonts w:ascii="Arial" w:hAnsi="Arial" w:cs="Arial"/>
                <w:b/>
                <w:bCs/>
                <w:sz w:val="22"/>
                <w:szCs w:val="22"/>
                <w:lang w:eastAsia="fr-FR"/>
              </w:rPr>
            </w:pPr>
            <w:r w:rsidRPr="00AD6AD3">
              <w:rPr>
                <w:rFonts w:ascii="Arial" w:hAnsi="Arial" w:cs="Arial"/>
                <w:b/>
                <w:bCs/>
                <w:sz w:val="22"/>
                <w:szCs w:val="22"/>
                <w:lang w:eastAsia="fr-FR"/>
              </w:rPr>
              <w:t>Signature du représentant de l’acheteur habilité à signer :</w:t>
            </w:r>
          </w:p>
        </w:tc>
      </w:tr>
      <w:tr w:rsidR="002D5BBA" w:rsidRPr="00AD6AD3" w14:paraId="3619AEE4" w14:textId="77777777" w:rsidTr="000006B3">
        <w:trPr>
          <w:trHeight w:val="3060"/>
        </w:trPr>
        <w:tc>
          <w:tcPr>
            <w:tcW w:w="4563" w:type="dxa"/>
            <w:tcBorders>
              <w:top w:val="single" w:sz="4" w:space="0" w:color="auto"/>
              <w:left w:val="single" w:sz="4" w:space="0" w:color="auto"/>
              <w:bottom w:val="single" w:sz="4" w:space="0" w:color="auto"/>
              <w:right w:val="single" w:sz="4" w:space="0" w:color="auto"/>
            </w:tcBorders>
          </w:tcPr>
          <w:p w14:paraId="40CBC874"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64D5DCA2" w14:textId="77777777" w:rsidR="002D5BBA" w:rsidRPr="00AD6AD3"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AD6AD3">
              <w:rPr>
                <w:rFonts w:ascii="Arial" w:hAnsi="Arial" w:cs="Arial"/>
                <w:bCs/>
                <w:sz w:val="22"/>
                <w:szCs w:val="22"/>
                <w:lang w:eastAsia="fr-FR"/>
              </w:rPr>
              <w:t xml:space="preserve">A Paris, le       </w:t>
            </w:r>
          </w:p>
          <w:p w14:paraId="7B7E3287"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336552AA"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512113B5"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7CFDD952"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31872570"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28B3FCE6"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1BF9DAC6" w14:textId="77777777" w:rsidR="002D5BBA" w:rsidRPr="00AD6AD3" w:rsidRDefault="00843AFD" w:rsidP="003B185D">
            <w:pPr>
              <w:tabs>
                <w:tab w:val="left" w:pos="1620"/>
                <w:tab w:val="left" w:pos="1800"/>
              </w:tabs>
              <w:suppressAutoHyphens w:val="0"/>
              <w:jc w:val="center"/>
              <w:rPr>
                <w:rFonts w:ascii="Arial" w:hAnsi="Arial" w:cs="Arial"/>
                <w:bCs/>
                <w:sz w:val="22"/>
                <w:szCs w:val="22"/>
                <w:lang w:eastAsia="fr-FR"/>
              </w:rPr>
            </w:pPr>
            <w:r w:rsidRPr="00AD6AD3">
              <w:rPr>
                <w:rFonts w:ascii="Arial" w:hAnsi="Arial" w:cs="Arial"/>
                <w:bCs/>
                <w:sz w:val="22"/>
                <w:szCs w:val="22"/>
                <w:lang w:eastAsia="fr-FR"/>
              </w:rPr>
              <w:t>Marie-Christine WACHEUX</w:t>
            </w:r>
            <w:r w:rsidR="002D5BBA" w:rsidRPr="00AD6AD3">
              <w:rPr>
                <w:rFonts w:ascii="Arial" w:hAnsi="Arial" w:cs="Arial"/>
                <w:bCs/>
                <w:sz w:val="22"/>
                <w:szCs w:val="22"/>
                <w:lang w:eastAsia="fr-FR"/>
              </w:rPr>
              <w:t>,</w:t>
            </w:r>
          </w:p>
          <w:p w14:paraId="5B4AA1E3"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bookmarkStart w:id="1" w:name="_Hlk71204397"/>
            <w:r w:rsidRPr="00AD6AD3">
              <w:rPr>
                <w:rFonts w:ascii="Arial" w:hAnsi="Arial" w:cs="Arial"/>
                <w:bCs/>
                <w:sz w:val="22"/>
                <w:szCs w:val="22"/>
                <w:lang w:eastAsia="fr-FR"/>
              </w:rPr>
              <w:t>Responsable du service achats et finances</w:t>
            </w:r>
          </w:p>
          <w:bookmarkEnd w:id="1"/>
          <w:p w14:paraId="59317800"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59D57F7A"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6E883F3D" w14:textId="77777777" w:rsidR="002D5BBA" w:rsidRPr="00AD6AD3" w:rsidRDefault="002D5BBA" w:rsidP="003B185D">
            <w:pPr>
              <w:tabs>
                <w:tab w:val="left" w:pos="840"/>
                <w:tab w:val="left" w:pos="1620"/>
                <w:tab w:val="left" w:pos="1800"/>
              </w:tabs>
              <w:suppressAutoHyphens w:val="0"/>
              <w:ind w:left="840"/>
              <w:rPr>
                <w:rFonts w:ascii="Arial" w:hAnsi="Arial" w:cs="Arial"/>
                <w:bCs/>
                <w:sz w:val="22"/>
                <w:szCs w:val="22"/>
                <w:lang w:eastAsia="fr-FR"/>
              </w:rPr>
            </w:pPr>
            <w:r w:rsidRPr="00AD6AD3">
              <w:rPr>
                <w:rFonts w:ascii="Arial" w:hAnsi="Arial" w:cs="Arial"/>
                <w:bCs/>
                <w:sz w:val="22"/>
                <w:szCs w:val="22"/>
                <w:lang w:eastAsia="fr-FR"/>
              </w:rPr>
              <w:t xml:space="preserve">A Paris, le </w:t>
            </w:r>
          </w:p>
          <w:p w14:paraId="7BEEF1C8"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18BE71C8"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5D1FBD54"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25AF17C8"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49302C72"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5825F49E" w14:textId="77777777" w:rsidR="002D5BBA" w:rsidRPr="00AD6AD3" w:rsidRDefault="002D5BBA" w:rsidP="003B185D">
            <w:pPr>
              <w:tabs>
                <w:tab w:val="left" w:pos="1620"/>
                <w:tab w:val="left" w:pos="1800"/>
              </w:tabs>
              <w:suppressAutoHyphens w:val="0"/>
              <w:jc w:val="center"/>
              <w:rPr>
                <w:rFonts w:ascii="Arial" w:hAnsi="Arial" w:cs="Arial"/>
                <w:bCs/>
                <w:sz w:val="22"/>
                <w:szCs w:val="22"/>
                <w:lang w:eastAsia="fr-FR"/>
              </w:rPr>
            </w:pPr>
          </w:p>
          <w:p w14:paraId="43263E1F" w14:textId="77777777" w:rsidR="00F0091A" w:rsidRPr="00B67C80" w:rsidRDefault="00F0091A" w:rsidP="00F0091A">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Yannick DESBOIS</w:t>
            </w:r>
            <w:r w:rsidRPr="00B67C80">
              <w:rPr>
                <w:rFonts w:ascii="Arial" w:hAnsi="Arial" w:cs="Arial"/>
                <w:bCs/>
                <w:sz w:val="22"/>
                <w:szCs w:val="22"/>
                <w:lang w:eastAsia="fr-FR"/>
              </w:rPr>
              <w:t>,</w:t>
            </w:r>
          </w:p>
          <w:p w14:paraId="2D29F43E" w14:textId="77777777" w:rsidR="00F0091A" w:rsidRDefault="00F0091A" w:rsidP="00F0091A">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3D8BC537" w14:textId="77777777" w:rsidR="002D5BBA" w:rsidRPr="00AD6AD3" w:rsidRDefault="00F0091A" w:rsidP="00F0091A">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78CCF81F" w14:textId="77777777" w:rsidR="00F0091A" w:rsidRPr="006851B9" w:rsidRDefault="00F0091A" w:rsidP="00F0091A">
      <w:pPr>
        <w:tabs>
          <w:tab w:val="left" w:pos="851"/>
        </w:tabs>
        <w:ind w:right="566"/>
        <w:jc w:val="both"/>
        <w:rPr>
          <w:rFonts w:ascii="Arial" w:hAnsi="Arial" w:cs="Arial"/>
        </w:rPr>
      </w:pPr>
    </w:p>
    <w:p w14:paraId="1D2344CE" w14:textId="77777777" w:rsidR="000006B3" w:rsidRDefault="000006B3">
      <w:r>
        <w:br w:type="page"/>
      </w:r>
    </w:p>
    <w:tbl>
      <w:tblPr>
        <w:tblW w:w="0" w:type="auto"/>
        <w:tblCellMar>
          <w:left w:w="0" w:type="dxa"/>
          <w:right w:w="0" w:type="dxa"/>
        </w:tblCellMar>
        <w:tblLook w:val="04A0" w:firstRow="1" w:lastRow="0" w:firstColumn="1" w:lastColumn="0" w:noHBand="0" w:noVBand="1"/>
      </w:tblPr>
      <w:tblGrid>
        <w:gridCol w:w="10204"/>
      </w:tblGrid>
      <w:tr w:rsidR="00F0091A" w:rsidRPr="006851B9" w14:paraId="442EA2D7" w14:textId="77777777" w:rsidTr="000006B3">
        <w:tc>
          <w:tcPr>
            <w:tcW w:w="10204" w:type="dxa"/>
            <w:shd w:val="clear" w:color="auto" w:fill="66CCFF"/>
            <w:tcMar>
              <w:top w:w="0" w:type="dxa"/>
              <w:left w:w="71" w:type="dxa"/>
              <w:bottom w:w="0" w:type="dxa"/>
              <w:right w:w="71" w:type="dxa"/>
            </w:tcMar>
            <w:hideMark/>
          </w:tcPr>
          <w:p w14:paraId="6A57C508" w14:textId="2622B916" w:rsidR="00F0091A" w:rsidRPr="006851B9" w:rsidRDefault="00F0091A" w:rsidP="005E0B85">
            <w:pPr>
              <w:tabs>
                <w:tab w:val="left" w:pos="-142"/>
                <w:tab w:val="left" w:pos="851"/>
                <w:tab w:val="left" w:pos="4111"/>
              </w:tabs>
              <w:jc w:val="both"/>
              <w:rPr>
                <w:rFonts w:ascii="Arial" w:eastAsia="Calibri" w:hAnsi="Arial" w:cs="Arial"/>
              </w:rPr>
            </w:pPr>
            <w:r w:rsidRPr="00A23A78">
              <w:rPr>
                <w:rFonts w:ascii="Arial" w:hAnsi="Arial" w:cs="Arial"/>
                <w:b/>
                <w:bCs/>
                <w:sz w:val="22"/>
                <w:szCs w:val="22"/>
              </w:rPr>
              <w:lastRenderedPageBreak/>
              <w:t>E - Notification au titulaire du marché</w:t>
            </w:r>
            <w:r>
              <w:rPr>
                <w:rFonts w:ascii="Arial" w:hAnsi="Arial" w:cs="Arial"/>
                <w:b/>
                <w:bCs/>
                <w:shd w:val="clear" w:color="auto" w:fill="00B0F0"/>
              </w:rPr>
              <w:t xml:space="preserve"> </w:t>
            </w:r>
          </w:p>
        </w:tc>
      </w:tr>
    </w:tbl>
    <w:p w14:paraId="4C29F144" w14:textId="77777777" w:rsidR="00F0091A" w:rsidRPr="006851B9" w:rsidRDefault="00F0091A" w:rsidP="00F0091A">
      <w:pPr>
        <w:ind w:right="566"/>
        <w:jc w:val="both"/>
        <w:rPr>
          <w:rFonts w:ascii="Arial" w:eastAsia="Calibri" w:hAnsi="Arial" w:cs="Arial"/>
        </w:rPr>
      </w:pPr>
    </w:p>
    <w:p w14:paraId="00198B68" w14:textId="77777777" w:rsidR="00F0091A" w:rsidRPr="006851B9" w:rsidRDefault="00F0091A" w:rsidP="00F0091A">
      <w:pPr>
        <w:pBdr>
          <w:top w:val="single" w:sz="4" w:space="1" w:color="auto"/>
          <w:left w:val="single" w:sz="4" w:space="4" w:color="auto"/>
          <w:bottom w:val="single" w:sz="4" w:space="1" w:color="auto"/>
          <w:right w:val="single" w:sz="4" w:space="0" w:color="auto"/>
        </w:pBdr>
        <w:ind w:left="142" w:right="566"/>
        <w:rPr>
          <w:rFonts w:ascii="Arial" w:hAnsi="Arial" w:cs="Arial"/>
          <w:lang w:eastAsia="fr-FR"/>
        </w:rPr>
      </w:pPr>
      <w:r w:rsidRPr="006851B9">
        <w:rPr>
          <w:rFonts w:ascii="Arial" w:hAnsi="Arial" w:cs="Arial"/>
          <w:lang w:eastAsia="fr-FR"/>
        </w:rPr>
        <w:t>En cas de notification dématérialisée :</w:t>
      </w:r>
    </w:p>
    <w:p w14:paraId="6F05D61E" w14:textId="77777777" w:rsidR="00F0091A" w:rsidRPr="006851B9" w:rsidRDefault="00F0091A" w:rsidP="00F0091A">
      <w:pPr>
        <w:pBdr>
          <w:top w:val="single" w:sz="4" w:space="1" w:color="auto"/>
          <w:left w:val="single" w:sz="4" w:space="4" w:color="auto"/>
          <w:bottom w:val="single" w:sz="4" w:space="1" w:color="auto"/>
          <w:right w:val="single" w:sz="4" w:space="0" w:color="auto"/>
        </w:pBdr>
        <w:ind w:left="142" w:right="566"/>
        <w:rPr>
          <w:rFonts w:ascii="Arial" w:hAnsi="Arial" w:cs="Arial"/>
          <w:lang w:eastAsia="fr-FR"/>
        </w:rPr>
      </w:pPr>
    </w:p>
    <w:p w14:paraId="4DF425B9" w14:textId="77777777" w:rsidR="00F0091A" w:rsidRPr="006851B9" w:rsidRDefault="00F0091A" w:rsidP="00F0091A">
      <w:pPr>
        <w:pBdr>
          <w:top w:val="single" w:sz="4" w:space="1" w:color="auto"/>
          <w:left w:val="single" w:sz="4" w:space="4" w:color="auto"/>
          <w:bottom w:val="single" w:sz="4" w:space="1" w:color="auto"/>
          <w:right w:val="single" w:sz="4" w:space="0" w:color="auto"/>
        </w:pBdr>
        <w:ind w:left="142" w:right="566"/>
        <w:rPr>
          <w:rFonts w:ascii="Arial" w:hAnsi="Arial" w:cs="Arial"/>
          <w:lang w:eastAsia="fr-FR"/>
        </w:rPr>
      </w:pPr>
      <w:r w:rsidRPr="006851B9">
        <w:rPr>
          <w:rFonts w:ascii="Arial" w:hAnsi="Arial" w:cs="Arial"/>
          <w:lang w:eastAsia="fr-FR"/>
        </w:rPr>
        <w:t>Date de la notification : ………………………</w:t>
      </w:r>
      <w:proofErr w:type="gramStart"/>
      <w:r w:rsidRPr="006851B9">
        <w:rPr>
          <w:rFonts w:ascii="Arial" w:hAnsi="Arial" w:cs="Arial"/>
          <w:lang w:eastAsia="fr-FR"/>
        </w:rPr>
        <w:t>…….</w:t>
      </w:r>
      <w:proofErr w:type="gramEnd"/>
      <w:r w:rsidRPr="006851B9">
        <w:rPr>
          <w:rFonts w:ascii="Arial" w:hAnsi="Arial" w:cs="Arial"/>
          <w:lang w:eastAsia="fr-FR"/>
        </w:rPr>
        <w:t>.</w:t>
      </w:r>
    </w:p>
    <w:p w14:paraId="2A58162E" w14:textId="77777777" w:rsidR="00F0091A" w:rsidRPr="006851B9" w:rsidRDefault="00F0091A" w:rsidP="00F0091A">
      <w:pPr>
        <w:pBdr>
          <w:top w:val="single" w:sz="4" w:space="1" w:color="auto"/>
          <w:left w:val="single" w:sz="4" w:space="4" w:color="auto"/>
          <w:bottom w:val="single" w:sz="4" w:space="1" w:color="auto"/>
          <w:right w:val="single" w:sz="4" w:space="0" w:color="auto"/>
        </w:pBdr>
        <w:ind w:left="142" w:right="566"/>
        <w:rPr>
          <w:rFonts w:ascii="Arial" w:hAnsi="Arial" w:cs="Arial"/>
          <w:lang w:eastAsia="fr-FR"/>
        </w:rPr>
      </w:pPr>
    </w:p>
    <w:p w14:paraId="1057B2BD" w14:textId="77777777" w:rsidR="00F0091A" w:rsidRPr="006851B9" w:rsidRDefault="00F0091A" w:rsidP="00F0091A">
      <w:pPr>
        <w:pBdr>
          <w:top w:val="single" w:sz="4" w:space="1" w:color="auto"/>
          <w:left w:val="single" w:sz="4" w:space="4" w:color="auto"/>
          <w:bottom w:val="single" w:sz="4" w:space="1" w:color="auto"/>
          <w:right w:val="single" w:sz="4" w:space="0" w:color="auto"/>
        </w:pBdr>
        <w:ind w:left="142" w:right="566"/>
        <w:rPr>
          <w:rFonts w:ascii="Arial" w:hAnsi="Arial" w:cs="Arial"/>
          <w:i/>
          <w:iCs/>
          <w:lang w:eastAsia="fr-FR"/>
        </w:rPr>
      </w:pPr>
      <w:r w:rsidRPr="006851B9">
        <w:rPr>
          <w:rFonts w:ascii="Arial" w:hAnsi="Arial" w:cs="Arial"/>
          <w:i/>
          <w:iCs/>
          <w:lang w:eastAsia="fr-FR"/>
        </w:rPr>
        <w:t>(</w:t>
      </w:r>
      <w:proofErr w:type="gramStart"/>
      <w:r w:rsidRPr="006851B9">
        <w:rPr>
          <w:rFonts w:ascii="Arial" w:hAnsi="Arial" w:cs="Arial"/>
          <w:i/>
          <w:iCs/>
          <w:lang w:eastAsia="fr-FR"/>
        </w:rPr>
        <w:t>joindre</w:t>
      </w:r>
      <w:proofErr w:type="gramEnd"/>
      <w:r w:rsidRPr="006851B9">
        <w:rPr>
          <w:rFonts w:ascii="Arial" w:hAnsi="Arial" w:cs="Arial"/>
          <w:i/>
          <w:iCs/>
          <w:lang w:eastAsia="fr-FR"/>
        </w:rPr>
        <w:t xml:space="preserve"> la preuve)</w:t>
      </w:r>
    </w:p>
    <w:p w14:paraId="0F70AFD7" w14:textId="77777777" w:rsidR="00F0091A" w:rsidRPr="006851B9" w:rsidRDefault="00F0091A" w:rsidP="00F0091A">
      <w:pPr>
        <w:ind w:right="566"/>
        <w:rPr>
          <w:rFonts w:ascii="Arial" w:hAnsi="Arial" w:cs="Arial"/>
          <w:lang w:eastAsia="fr-FR"/>
        </w:rPr>
      </w:pPr>
    </w:p>
    <w:p w14:paraId="711680E7" w14:textId="77777777" w:rsidR="00F0091A" w:rsidRPr="00AD6AD3" w:rsidRDefault="00F0091A" w:rsidP="009B45B9">
      <w:pPr>
        <w:tabs>
          <w:tab w:val="left" w:pos="851"/>
          <w:tab w:val="left" w:pos="3402"/>
        </w:tabs>
        <w:spacing w:before="120" w:after="120"/>
        <w:jc w:val="both"/>
        <w:rPr>
          <w:rFonts w:ascii="Arial" w:hAnsi="Arial" w:cs="Arial"/>
        </w:rPr>
      </w:pPr>
    </w:p>
    <w:sectPr w:rsidR="00F0091A" w:rsidRPr="00AD6AD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AC06" w14:textId="77777777" w:rsidR="005E0B85" w:rsidRDefault="005E0B85">
      <w:r>
        <w:separator/>
      </w:r>
    </w:p>
  </w:endnote>
  <w:endnote w:type="continuationSeparator" w:id="0">
    <w:p w14:paraId="1C1151F1" w14:textId="77777777" w:rsidR="005E0B85" w:rsidRDefault="005E0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17AC" w14:textId="77777777" w:rsidR="005E0B85" w:rsidRDefault="005E0B85">
      <w:r>
        <w:separator/>
      </w:r>
    </w:p>
  </w:footnote>
  <w:footnote w:type="continuationSeparator" w:id="0">
    <w:p w14:paraId="6B6B90F4" w14:textId="77777777" w:rsidR="005E0B85" w:rsidRDefault="005E0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2D223EF"/>
    <w:multiLevelType w:val="hybridMultilevel"/>
    <w:tmpl w:val="BC0E012E"/>
    <w:lvl w:ilvl="0" w:tplc="8C9EF7BE">
      <w:start w:val="202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8408815">
    <w:abstractNumId w:val="0"/>
  </w:num>
  <w:num w:numId="2" w16cid:durableId="1837261614">
    <w:abstractNumId w:val="1"/>
  </w:num>
  <w:num w:numId="3" w16cid:durableId="620307779">
    <w:abstractNumId w:val="2"/>
  </w:num>
  <w:num w:numId="4" w16cid:durableId="787312042">
    <w:abstractNumId w:val="5"/>
  </w:num>
  <w:num w:numId="5" w16cid:durableId="1755201591">
    <w:abstractNumId w:val="3"/>
  </w:num>
  <w:num w:numId="6" w16cid:durableId="1291667816">
    <w:abstractNumId w:val="6"/>
  </w:num>
  <w:num w:numId="7" w16cid:durableId="1678194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06B3"/>
    <w:rsid w:val="000276EC"/>
    <w:rsid w:val="000327A6"/>
    <w:rsid w:val="00036500"/>
    <w:rsid w:val="00067F94"/>
    <w:rsid w:val="00073CD1"/>
    <w:rsid w:val="00074194"/>
    <w:rsid w:val="0008720C"/>
    <w:rsid w:val="000928BA"/>
    <w:rsid w:val="0009796E"/>
    <w:rsid w:val="000A2E05"/>
    <w:rsid w:val="000A561F"/>
    <w:rsid w:val="000B5E5E"/>
    <w:rsid w:val="000C155E"/>
    <w:rsid w:val="000D2C2D"/>
    <w:rsid w:val="000E0020"/>
    <w:rsid w:val="00105531"/>
    <w:rsid w:val="001071C4"/>
    <w:rsid w:val="00123593"/>
    <w:rsid w:val="001423BD"/>
    <w:rsid w:val="00156924"/>
    <w:rsid w:val="00166B56"/>
    <w:rsid w:val="00174505"/>
    <w:rsid w:val="00185288"/>
    <w:rsid w:val="001B0B19"/>
    <w:rsid w:val="001C40C0"/>
    <w:rsid w:val="001C5039"/>
    <w:rsid w:val="001C733C"/>
    <w:rsid w:val="001E1755"/>
    <w:rsid w:val="00201900"/>
    <w:rsid w:val="002020C4"/>
    <w:rsid w:val="00214D06"/>
    <w:rsid w:val="0021527A"/>
    <w:rsid w:val="0021797C"/>
    <w:rsid w:val="00225A1A"/>
    <w:rsid w:val="00226B56"/>
    <w:rsid w:val="00242D81"/>
    <w:rsid w:val="00257C72"/>
    <w:rsid w:val="00265950"/>
    <w:rsid w:val="00266304"/>
    <w:rsid w:val="00270167"/>
    <w:rsid w:val="002904AF"/>
    <w:rsid w:val="00294760"/>
    <w:rsid w:val="002C2CA3"/>
    <w:rsid w:val="002C4B3E"/>
    <w:rsid w:val="002C79D6"/>
    <w:rsid w:val="002D5BBA"/>
    <w:rsid w:val="002E56C1"/>
    <w:rsid w:val="003058EE"/>
    <w:rsid w:val="00312FC1"/>
    <w:rsid w:val="00332B12"/>
    <w:rsid w:val="00332F9E"/>
    <w:rsid w:val="00354C04"/>
    <w:rsid w:val="00385E76"/>
    <w:rsid w:val="003867F1"/>
    <w:rsid w:val="0039564F"/>
    <w:rsid w:val="003A7270"/>
    <w:rsid w:val="003A72B8"/>
    <w:rsid w:val="003B185D"/>
    <w:rsid w:val="003B4169"/>
    <w:rsid w:val="003D30A7"/>
    <w:rsid w:val="003D4DBA"/>
    <w:rsid w:val="0043706E"/>
    <w:rsid w:val="0044597F"/>
    <w:rsid w:val="00457E66"/>
    <w:rsid w:val="00477544"/>
    <w:rsid w:val="00481F5A"/>
    <w:rsid w:val="00483794"/>
    <w:rsid w:val="00493C96"/>
    <w:rsid w:val="004A025C"/>
    <w:rsid w:val="004A7169"/>
    <w:rsid w:val="004C5755"/>
    <w:rsid w:val="004D5E72"/>
    <w:rsid w:val="004E5560"/>
    <w:rsid w:val="004E7098"/>
    <w:rsid w:val="004E75A6"/>
    <w:rsid w:val="004F1E51"/>
    <w:rsid w:val="00501872"/>
    <w:rsid w:val="00514DAF"/>
    <w:rsid w:val="005278CF"/>
    <w:rsid w:val="00532EC7"/>
    <w:rsid w:val="00533EFF"/>
    <w:rsid w:val="00540989"/>
    <w:rsid w:val="00541CA3"/>
    <w:rsid w:val="00542D60"/>
    <w:rsid w:val="005546A9"/>
    <w:rsid w:val="005824AE"/>
    <w:rsid w:val="005846FB"/>
    <w:rsid w:val="005A05C1"/>
    <w:rsid w:val="005A4A3B"/>
    <w:rsid w:val="005A4CB5"/>
    <w:rsid w:val="005B14C9"/>
    <w:rsid w:val="005B2316"/>
    <w:rsid w:val="005C3C34"/>
    <w:rsid w:val="005D10E7"/>
    <w:rsid w:val="005E0B85"/>
    <w:rsid w:val="005F0DCE"/>
    <w:rsid w:val="005F10D3"/>
    <w:rsid w:val="005F5F55"/>
    <w:rsid w:val="0061068C"/>
    <w:rsid w:val="00624E11"/>
    <w:rsid w:val="0064560F"/>
    <w:rsid w:val="006467F7"/>
    <w:rsid w:val="00660727"/>
    <w:rsid w:val="00662A86"/>
    <w:rsid w:val="0066676A"/>
    <w:rsid w:val="00672F93"/>
    <w:rsid w:val="006869BC"/>
    <w:rsid w:val="006A3299"/>
    <w:rsid w:val="006A37B0"/>
    <w:rsid w:val="006A7EC7"/>
    <w:rsid w:val="006B5057"/>
    <w:rsid w:val="006C3A72"/>
    <w:rsid w:val="006C4338"/>
    <w:rsid w:val="006D6F14"/>
    <w:rsid w:val="006E763B"/>
    <w:rsid w:val="006F3DF9"/>
    <w:rsid w:val="0070116C"/>
    <w:rsid w:val="007060E5"/>
    <w:rsid w:val="00710FD6"/>
    <w:rsid w:val="007137DA"/>
    <w:rsid w:val="00730A78"/>
    <w:rsid w:val="00732C8F"/>
    <w:rsid w:val="00735342"/>
    <w:rsid w:val="00757151"/>
    <w:rsid w:val="007571D2"/>
    <w:rsid w:val="0077660B"/>
    <w:rsid w:val="00782F5B"/>
    <w:rsid w:val="007909E0"/>
    <w:rsid w:val="007918E1"/>
    <w:rsid w:val="0079785C"/>
    <w:rsid w:val="007A6F5B"/>
    <w:rsid w:val="007C0E39"/>
    <w:rsid w:val="007C7092"/>
    <w:rsid w:val="007D1201"/>
    <w:rsid w:val="007D4001"/>
    <w:rsid w:val="007D7A65"/>
    <w:rsid w:val="007F68A6"/>
    <w:rsid w:val="0082732C"/>
    <w:rsid w:val="0083205E"/>
    <w:rsid w:val="00834738"/>
    <w:rsid w:val="008367C7"/>
    <w:rsid w:val="00840934"/>
    <w:rsid w:val="00843AFD"/>
    <w:rsid w:val="00844DAA"/>
    <w:rsid w:val="008450C7"/>
    <w:rsid w:val="008655E4"/>
    <w:rsid w:val="00876A73"/>
    <w:rsid w:val="008A303C"/>
    <w:rsid w:val="008B2A38"/>
    <w:rsid w:val="008B5FC6"/>
    <w:rsid w:val="008D5858"/>
    <w:rsid w:val="00930A5C"/>
    <w:rsid w:val="00931B87"/>
    <w:rsid w:val="00934503"/>
    <w:rsid w:val="00972598"/>
    <w:rsid w:val="009764D7"/>
    <w:rsid w:val="00983FF3"/>
    <w:rsid w:val="009B1CD0"/>
    <w:rsid w:val="009B37FE"/>
    <w:rsid w:val="009B45B9"/>
    <w:rsid w:val="009C4738"/>
    <w:rsid w:val="009D661E"/>
    <w:rsid w:val="00A01809"/>
    <w:rsid w:val="00A2560F"/>
    <w:rsid w:val="00A34D04"/>
    <w:rsid w:val="00A448E9"/>
    <w:rsid w:val="00A87CB4"/>
    <w:rsid w:val="00AD6AD3"/>
    <w:rsid w:val="00AE3708"/>
    <w:rsid w:val="00AE748F"/>
    <w:rsid w:val="00AE7831"/>
    <w:rsid w:val="00B00166"/>
    <w:rsid w:val="00B02608"/>
    <w:rsid w:val="00B0289C"/>
    <w:rsid w:val="00B054DA"/>
    <w:rsid w:val="00B0758F"/>
    <w:rsid w:val="00B14E51"/>
    <w:rsid w:val="00B161EE"/>
    <w:rsid w:val="00B22B63"/>
    <w:rsid w:val="00B5497A"/>
    <w:rsid w:val="00B610BA"/>
    <w:rsid w:val="00B63425"/>
    <w:rsid w:val="00B7212F"/>
    <w:rsid w:val="00B85891"/>
    <w:rsid w:val="00B87564"/>
    <w:rsid w:val="00BA44E5"/>
    <w:rsid w:val="00BA4CC8"/>
    <w:rsid w:val="00BB0881"/>
    <w:rsid w:val="00BC0E71"/>
    <w:rsid w:val="00BD767E"/>
    <w:rsid w:val="00BE37FB"/>
    <w:rsid w:val="00BE5A4C"/>
    <w:rsid w:val="00BE6078"/>
    <w:rsid w:val="00C23457"/>
    <w:rsid w:val="00C41749"/>
    <w:rsid w:val="00C461B4"/>
    <w:rsid w:val="00C5197B"/>
    <w:rsid w:val="00C53607"/>
    <w:rsid w:val="00C57FC5"/>
    <w:rsid w:val="00C630AD"/>
    <w:rsid w:val="00C77059"/>
    <w:rsid w:val="00C83930"/>
    <w:rsid w:val="00C91060"/>
    <w:rsid w:val="00C911FE"/>
    <w:rsid w:val="00CC2970"/>
    <w:rsid w:val="00CD185D"/>
    <w:rsid w:val="00CD46CC"/>
    <w:rsid w:val="00CE67FD"/>
    <w:rsid w:val="00CF4E14"/>
    <w:rsid w:val="00D05A2D"/>
    <w:rsid w:val="00D26AD2"/>
    <w:rsid w:val="00D3101F"/>
    <w:rsid w:val="00D337D7"/>
    <w:rsid w:val="00D36D48"/>
    <w:rsid w:val="00D412FD"/>
    <w:rsid w:val="00D46BC7"/>
    <w:rsid w:val="00D81E75"/>
    <w:rsid w:val="00D83940"/>
    <w:rsid w:val="00D90A00"/>
    <w:rsid w:val="00DB73EE"/>
    <w:rsid w:val="00DC3006"/>
    <w:rsid w:val="00DC79B4"/>
    <w:rsid w:val="00DF4CE3"/>
    <w:rsid w:val="00E032C2"/>
    <w:rsid w:val="00E05ED2"/>
    <w:rsid w:val="00E20DB0"/>
    <w:rsid w:val="00E27097"/>
    <w:rsid w:val="00E47798"/>
    <w:rsid w:val="00E5372D"/>
    <w:rsid w:val="00E6549E"/>
    <w:rsid w:val="00E74C76"/>
    <w:rsid w:val="00E75F5B"/>
    <w:rsid w:val="00E90CCB"/>
    <w:rsid w:val="00E96FF6"/>
    <w:rsid w:val="00EA1AF8"/>
    <w:rsid w:val="00EB62EB"/>
    <w:rsid w:val="00EC584D"/>
    <w:rsid w:val="00EE2665"/>
    <w:rsid w:val="00EE3526"/>
    <w:rsid w:val="00F0091A"/>
    <w:rsid w:val="00F10391"/>
    <w:rsid w:val="00F54F70"/>
    <w:rsid w:val="00F66A36"/>
    <w:rsid w:val="00F76029"/>
    <w:rsid w:val="00F82FD6"/>
    <w:rsid w:val="00F92811"/>
    <w:rsid w:val="00FE0BF6"/>
    <w:rsid w:val="00FE1CE1"/>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803B5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 w:type="paragraph" w:styleId="Paragraphedeliste">
    <w:name w:val="List Paragraph"/>
    <w:basedOn w:val="Normal"/>
    <w:link w:val="ParagraphedelisteCar"/>
    <w:uiPriority w:val="34"/>
    <w:qFormat/>
    <w:rsid w:val="00F0091A"/>
    <w:pPr>
      <w:ind w:left="720"/>
      <w:contextualSpacing/>
    </w:pPr>
  </w:style>
  <w:style w:type="character" w:customStyle="1" w:styleId="ParagraphedelisteCar">
    <w:name w:val="Paragraphe de liste Car"/>
    <w:link w:val="Paragraphedeliste"/>
    <w:uiPriority w:val="34"/>
    <w:rsid w:val="00F0091A"/>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1591</Words>
  <Characters>8754</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10325</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2026-08-07T07:52:00Z</dcterms:created>
  <dcterms:modified xsi:type="dcterms:W3CDTF">2026-08-07T07:59:00Z</dcterms:modified>
</cp:coreProperties>
</file>